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01504" w14:textId="77777777" w:rsidR="00041666" w:rsidRDefault="00041666">
      <w:pPr>
        <w:spacing w:before="98"/>
        <w:ind w:left="204" w:right="208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Kingsley Castro</w:t>
      </w:r>
    </w:p>
    <w:p w14:paraId="68EDD285" w14:textId="705DC4B4" w:rsidR="00DA39C1" w:rsidRDefault="00041666">
      <w:pPr>
        <w:spacing w:before="98"/>
        <w:ind w:left="204" w:right="208"/>
        <w:jc w:val="center"/>
        <w:rPr>
          <w:rFonts w:ascii="Franklin Gothic Book" w:eastAsia="Franklin Gothic Book" w:hAnsi="Franklin Gothic Book" w:cs="Franklin Gothic Book"/>
          <w:sz w:val="23"/>
          <w:szCs w:val="23"/>
        </w:rPr>
      </w:pPr>
      <w:r>
        <w:rPr>
          <w:rFonts w:ascii="Franklin Gothic Book" w:eastAsia="Franklin Gothic Book" w:hAnsi="Franklin Gothic Book" w:cs="Franklin Gothic Book"/>
          <w:color w:val="FFFFFF"/>
          <w:spacing w:val="2"/>
          <w:sz w:val="23"/>
          <w:szCs w:val="23"/>
        </w:rPr>
        <w:t>1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28</w:t>
      </w:r>
      <w:r>
        <w:rPr>
          <w:rFonts w:ascii="Franklin Gothic Book" w:eastAsia="Franklin Gothic Book" w:hAnsi="Franklin Gothic Book" w:cs="Franklin Gothic Book"/>
          <w:color w:val="FFFFFF"/>
          <w:spacing w:val="-1"/>
          <w:sz w:val="23"/>
          <w:szCs w:val="23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spacing w:val="1"/>
          <w:sz w:val="23"/>
          <w:szCs w:val="23"/>
        </w:rPr>
        <w:t>C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hemic</w:t>
      </w:r>
      <w:r>
        <w:rPr>
          <w:rFonts w:ascii="Franklin Gothic Book" w:eastAsia="Franklin Gothic Book" w:hAnsi="Franklin Gothic Book" w:cs="Franklin Gothic Book"/>
          <w:color w:val="FFFFFF"/>
          <w:spacing w:val="1"/>
          <w:sz w:val="23"/>
          <w:szCs w:val="23"/>
        </w:rPr>
        <w:t>a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 xml:space="preserve">l </w:t>
      </w:r>
      <w:r>
        <w:rPr>
          <w:rFonts w:ascii="Franklin Gothic Book" w:eastAsia="Franklin Gothic Book" w:hAnsi="Franklin Gothic Book" w:cs="Franklin Gothic Book"/>
          <w:color w:val="FFFFFF"/>
          <w:spacing w:val="-3"/>
          <w:sz w:val="23"/>
          <w:szCs w:val="23"/>
        </w:rPr>
        <w:t>D</w:t>
      </w:r>
      <w:r>
        <w:rPr>
          <w:rFonts w:ascii="Franklin Gothic Book" w:eastAsia="Franklin Gothic Book" w:hAnsi="Franklin Gothic Book" w:cs="Franklin Gothic Book"/>
          <w:color w:val="FFFFFF"/>
          <w:spacing w:val="1"/>
          <w:sz w:val="23"/>
          <w:szCs w:val="23"/>
        </w:rPr>
        <w:t>r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ive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 xml:space="preserve">                       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color w:val="FFFFFF"/>
          <w:spacing w:val="12"/>
          <w:sz w:val="23"/>
          <w:szCs w:val="23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(</w:t>
      </w:r>
      <w:r>
        <w:rPr>
          <w:rFonts w:ascii="Franklin Gothic Book" w:eastAsia="Franklin Gothic Book" w:hAnsi="Franklin Gothic Book" w:cs="Franklin Gothic Book"/>
          <w:color w:val="FFFFFF"/>
          <w:spacing w:val="1"/>
          <w:sz w:val="23"/>
          <w:szCs w:val="23"/>
        </w:rPr>
        <w:t>8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0</w:t>
      </w:r>
      <w:r>
        <w:rPr>
          <w:rFonts w:ascii="Franklin Gothic Book" w:eastAsia="Franklin Gothic Book" w:hAnsi="Franklin Gothic Book" w:cs="Franklin Gothic Book"/>
          <w:color w:val="FFFFFF"/>
          <w:spacing w:val="-1"/>
          <w:sz w:val="23"/>
          <w:szCs w:val="23"/>
        </w:rPr>
        <w:t>7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 xml:space="preserve">) </w:t>
      </w:r>
      <w:r>
        <w:rPr>
          <w:rFonts w:ascii="Franklin Gothic Book" w:eastAsia="Franklin Gothic Book" w:hAnsi="Franklin Gothic Book" w:cs="Franklin Gothic Book"/>
          <w:color w:val="FFFFFF"/>
          <w:spacing w:val="1"/>
          <w:sz w:val="23"/>
          <w:szCs w:val="23"/>
        </w:rPr>
        <w:t>1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4</w:t>
      </w:r>
      <w:r>
        <w:rPr>
          <w:rFonts w:ascii="Franklin Gothic Book" w:eastAsia="Franklin Gothic Book" w:hAnsi="Franklin Gothic Book" w:cs="Franklin Gothic Book"/>
          <w:color w:val="FFFFFF"/>
          <w:spacing w:val="-1"/>
          <w:sz w:val="23"/>
          <w:szCs w:val="23"/>
        </w:rPr>
        <w:t>2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-0</w:t>
      </w:r>
      <w:r>
        <w:rPr>
          <w:rFonts w:ascii="Franklin Gothic Book" w:eastAsia="Franklin Gothic Book" w:hAnsi="Franklin Gothic Book" w:cs="Franklin Gothic Book"/>
          <w:color w:val="FFFFFF"/>
          <w:spacing w:val="1"/>
          <w:sz w:val="23"/>
          <w:szCs w:val="23"/>
        </w:rPr>
        <w:t>1</w:t>
      </w:r>
      <w:r>
        <w:rPr>
          <w:rFonts w:ascii="Franklin Gothic Book" w:eastAsia="Franklin Gothic Book" w:hAnsi="Franklin Gothic Book" w:cs="Franklin Gothic Book"/>
          <w:color w:val="FFFFFF"/>
          <w:sz w:val="23"/>
          <w:szCs w:val="23"/>
        </w:rPr>
        <w:t>11</w:t>
      </w:r>
    </w:p>
    <w:p w14:paraId="06B214C8" w14:textId="71B33828" w:rsidR="00DA39C1" w:rsidRDefault="00041666">
      <w:pPr>
        <w:spacing w:before="44" w:line="240" w:lineRule="exact"/>
        <w:ind w:left="204" w:right="208"/>
        <w:jc w:val="center"/>
        <w:rPr>
          <w:rFonts w:ascii="Franklin Gothic Book" w:eastAsia="Franklin Gothic Book" w:hAnsi="Franklin Gothic Book" w:cs="Franklin Gothic Book"/>
          <w:sz w:val="23"/>
          <w:szCs w:val="23"/>
        </w:rPr>
      </w:pPr>
      <w:r>
        <w:pict w14:anchorId="55220F99">
          <v:group id="_x0000_s1044" style="position:absolute;left:0;text-align:left;margin-left:33.35pt;margin-top:-17.05pt;width:545.4pt;height:38.45pt;z-index:-251663360;mso-position-horizontal-relative:page" coordorigin="667,-341" coordsize="10908,769">
            <v:shape id="_x0000_s1049" style="position:absolute;left:691;top:-331;width:10860;height:91" coordorigin="691,-331" coordsize="10860,91" path="m691,-240r10860,l11551,-331r-10860,l691,-240xe" fillcolor="black" stroked="f">
              <v:path arrowok="t"/>
            </v:shape>
            <v:shape id="_x0000_s1048" style="position:absolute;left:691;top:-240;width:10860;height:259" coordorigin="691,-240" coordsize="10860,259" path="m691,20r10860,l11551,-240r-10860,l691,20xe" fillcolor="black" stroked="f">
              <v:path arrowok="t"/>
            </v:shape>
            <v:shape id="_x0000_s1047" style="position:absolute;left:691;top:19;width:10860;height:48" coordorigin="691,19" coordsize="10860,48" path="m691,66r10860,l11551,19,691,19r,47xe" fillcolor="black" stroked="f">
              <v:path arrowok="t"/>
            </v:shape>
            <v:shape id="_x0000_s1046" style="position:absolute;left:691;top:65;width:10860;height:262" coordorigin="691,65" coordsize="10860,262" path="m691,327r10860,l11551,65,691,65r,262xe" fillcolor="black" stroked="f">
              <v:path arrowok="t"/>
            </v:shape>
            <v:shape id="_x0000_s1045" style="position:absolute;left:691;top:327;width:10860;height:92" coordorigin="691,327" coordsize="10860,92" path="m691,418r10860,l11551,327,691,327r,91xe" fillcolor="black" stroked="f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color w:val="FFFFFF"/>
          <w:spacing w:val="1"/>
          <w:position w:val="-1"/>
          <w:sz w:val="23"/>
          <w:szCs w:val="23"/>
        </w:rPr>
        <w:t>T</w:t>
      </w:r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>hun</w:t>
      </w:r>
      <w:r>
        <w:rPr>
          <w:rFonts w:ascii="Franklin Gothic Book" w:eastAsia="Franklin Gothic Book" w:hAnsi="Franklin Gothic Book" w:cs="Franklin Gothic Book"/>
          <w:color w:val="FFFFFF"/>
          <w:spacing w:val="1"/>
          <w:position w:val="-1"/>
          <w:sz w:val="23"/>
          <w:szCs w:val="23"/>
        </w:rPr>
        <w:t>d</w:t>
      </w:r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>er</w:t>
      </w:r>
      <w:r>
        <w:rPr>
          <w:rFonts w:ascii="Franklin Gothic Book" w:eastAsia="Franklin Gothic Book" w:hAnsi="Franklin Gothic Book" w:cs="Franklin Gothic Book"/>
          <w:color w:val="FFFFFF"/>
          <w:spacing w:val="1"/>
          <w:position w:val="-1"/>
          <w:sz w:val="23"/>
          <w:szCs w:val="23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spacing w:val="-2"/>
          <w:position w:val="-1"/>
          <w:sz w:val="23"/>
          <w:szCs w:val="23"/>
        </w:rPr>
        <w:t>B</w:t>
      </w:r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>ay</w:t>
      </w:r>
      <w:r>
        <w:rPr>
          <w:rFonts w:ascii="Franklin Gothic Book" w:eastAsia="Franklin Gothic Book" w:hAnsi="Franklin Gothic Book" w:cs="Franklin Gothic Book"/>
          <w:color w:val="FFFFFF"/>
          <w:spacing w:val="1"/>
          <w:position w:val="-1"/>
          <w:sz w:val="23"/>
          <w:szCs w:val="23"/>
        </w:rPr>
        <w:t xml:space="preserve"> O</w:t>
      </w:r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>N</w:t>
      </w:r>
      <w:r>
        <w:rPr>
          <w:rFonts w:ascii="Franklin Gothic Book" w:eastAsia="Franklin Gothic Book" w:hAnsi="Franklin Gothic Book" w:cs="Franklin Gothic Book"/>
          <w:color w:val="FFFFFF"/>
          <w:spacing w:val="56"/>
          <w:position w:val="-1"/>
          <w:sz w:val="23"/>
          <w:szCs w:val="23"/>
        </w:rPr>
        <w:t xml:space="preserve"> </w:t>
      </w:r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 xml:space="preserve">P7I </w:t>
      </w:r>
      <w:r>
        <w:rPr>
          <w:rFonts w:ascii="Franklin Gothic Book" w:eastAsia="Franklin Gothic Book" w:hAnsi="Franklin Gothic Book" w:cs="Franklin Gothic Book"/>
          <w:color w:val="FFFFFF"/>
          <w:spacing w:val="-1"/>
          <w:position w:val="-1"/>
          <w:sz w:val="23"/>
          <w:szCs w:val="23"/>
        </w:rPr>
        <w:t>2</w:t>
      </w:r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>B4</w:t>
      </w:r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 xml:space="preserve"> 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color w:val="FFFFFF"/>
          <w:spacing w:val="32"/>
          <w:position w:val="-1"/>
          <w:sz w:val="23"/>
          <w:szCs w:val="23"/>
        </w:rPr>
        <w:t xml:space="preserve"> </w:t>
      </w:r>
      <w:hyperlink r:id="rId5">
        <w:r>
          <w:rPr>
            <w:rFonts w:ascii="Franklin Gothic Book" w:eastAsia="Franklin Gothic Book" w:hAnsi="Franklin Gothic Book" w:cs="Franklin Gothic Book"/>
            <w:color w:val="FFFFFF"/>
            <w:position w:val="-1"/>
            <w:sz w:val="23"/>
            <w:szCs w:val="23"/>
          </w:rPr>
          <w:t>kingsley@gmail.com</w:t>
        </w:r>
      </w:hyperlink>
      <w:r>
        <w:rPr>
          <w:rFonts w:ascii="Franklin Gothic Book" w:eastAsia="Franklin Gothic Book" w:hAnsi="Franklin Gothic Book" w:cs="Franklin Gothic Book"/>
          <w:color w:val="FFFFFF"/>
          <w:position w:val="-1"/>
          <w:sz w:val="23"/>
          <w:szCs w:val="23"/>
        </w:rPr>
        <w:t xml:space="preserve"> </w:t>
      </w:r>
    </w:p>
    <w:p w14:paraId="78D40123" w14:textId="77777777" w:rsidR="00DA39C1" w:rsidRDefault="00DA39C1">
      <w:pPr>
        <w:spacing w:before="6" w:line="120" w:lineRule="exact"/>
        <w:rPr>
          <w:sz w:val="13"/>
          <w:szCs w:val="13"/>
        </w:rPr>
      </w:pPr>
    </w:p>
    <w:p w14:paraId="783C9CAA" w14:textId="77777777" w:rsidR="00DA39C1" w:rsidRDefault="00DA39C1">
      <w:pPr>
        <w:spacing w:line="200" w:lineRule="exact"/>
      </w:pPr>
    </w:p>
    <w:p w14:paraId="485316D3" w14:textId="77777777" w:rsidR="00DA39C1" w:rsidRDefault="00041666">
      <w:pPr>
        <w:spacing w:before="34" w:line="260" w:lineRule="exact"/>
        <w:ind w:left="100"/>
        <w:rPr>
          <w:rFonts w:ascii="Franklin Gothic Book" w:eastAsia="Franklin Gothic Book" w:hAnsi="Franklin Gothic Book" w:cs="Franklin Gothic Book"/>
          <w:sz w:val="19"/>
          <w:szCs w:val="19"/>
        </w:rPr>
      </w:pPr>
      <w:r>
        <w:pict w14:anchorId="16BD4EBB">
          <v:group id="_x0000_s1042" style="position:absolute;left:0;text-align:left;margin-left:34.55pt;margin-top:18.45pt;width:543pt;height:0;z-index:-251662336;mso-position-horizontal-relative:page" coordorigin="691,369" coordsize="10860,0">
            <v:shape id="_x0000_s1043" style="position:absolute;left:691;top:369;width:10860;height:0" coordorigin="691,369" coordsize="10860,0" path="m691,369r10860,e" filled="f" strokeweight="2.26pt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position w:val="-1"/>
          <w:sz w:val="24"/>
          <w:szCs w:val="24"/>
        </w:rPr>
        <w:t>O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B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J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E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C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T</w:t>
      </w:r>
      <w:r>
        <w:rPr>
          <w:rFonts w:ascii="Franklin Gothic Book" w:eastAsia="Franklin Gothic Book" w:hAnsi="Franklin Gothic Book" w:cs="Franklin Gothic Book"/>
          <w:spacing w:val="3"/>
          <w:position w:val="-1"/>
          <w:sz w:val="19"/>
          <w:szCs w:val="19"/>
        </w:rPr>
        <w:t>I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V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E</w:t>
      </w:r>
    </w:p>
    <w:p w14:paraId="369F7A3D" w14:textId="77777777" w:rsidR="00DA39C1" w:rsidRDefault="00DA39C1">
      <w:pPr>
        <w:spacing w:before="17" w:line="220" w:lineRule="exact"/>
        <w:rPr>
          <w:sz w:val="22"/>
          <w:szCs w:val="22"/>
        </w:rPr>
      </w:pPr>
    </w:p>
    <w:p w14:paraId="1F214AFB" w14:textId="77777777" w:rsidR="00DA39C1" w:rsidRDefault="00041666">
      <w:pPr>
        <w:spacing w:before="38"/>
        <w:ind w:left="100" w:right="81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Seek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ll-t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cian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siti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w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ith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B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ring in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w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ga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ned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ki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now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edge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ntr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te to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l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ng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 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’s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ow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ge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ntr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ute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o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ro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l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ring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g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ls</w:t>
      </w:r>
    </w:p>
    <w:p w14:paraId="5B464A56" w14:textId="77777777" w:rsidR="00DA39C1" w:rsidRDefault="00DA39C1">
      <w:pPr>
        <w:spacing w:before="9" w:line="180" w:lineRule="exact"/>
        <w:rPr>
          <w:sz w:val="18"/>
          <w:szCs w:val="18"/>
        </w:rPr>
      </w:pPr>
    </w:p>
    <w:p w14:paraId="329EA633" w14:textId="77777777" w:rsidR="00DA39C1" w:rsidRDefault="00041666">
      <w:pPr>
        <w:spacing w:line="260" w:lineRule="exact"/>
        <w:ind w:left="100"/>
        <w:rPr>
          <w:rFonts w:ascii="Franklin Gothic Book" w:eastAsia="Franklin Gothic Book" w:hAnsi="Franklin Gothic Book" w:cs="Franklin Gothic Book"/>
          <w:sz w:val="19"/>
          <w:szCs w:val="19"/>
        </w:rPr>
      </w:pPr>
      <w:r>
        <w:pict w14:anchorId="77820FDB">
          <v:group id="_x0000_s1040" style="position:absolute;left:0;text-align:left;margin-left:34.55pt;margin-top:16.9pt;width:543pt;height:0;z-index:-251661312;mso-position-horizontal-relative:page" coordorigin="691,338" coordsize="10860,0">
            <v:shape id="_x0000_s1041" style="position:absolute;left:691;top:338;width:10860;height:0" coordorigin="691,338" coordsize="10860,0" path="m691,338r10860,e" filled="f" strokeweight="2.26pt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position w:val="-1"/>
          <w:sz w:val="24"/>
          <w:szCs w:val="24"/>
        </w:rPr>
        <w:t>S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UM</w:t>
      </w:r>
      <w:r>
        <w:rPr>
          <w:rFonts w:ascii="Franklin Gothic Book" w:eastAsia="Franklin Gothic Book" w:hAnsi="Franklin Gothic Book" w:cs="Franklin Gothic Book"/>
          <w:spacing w:val="3"/>
          <w:position w:val="-1"/>
          <w:sz w:val="19"/>
          <w:szCs w:val="19"/>
        </w:rPr>
        <w:t>M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A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R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Y</w:t>
      </w:r>
      <w:r>
        <w:rPr>
          <w:rFonts w:ascii="Franklin Gothic Book" w:eastAsia="Franklin Gothic Book" w:hAnsi="Franklin Gothic Book" w:cs="Franklin Gothic Book"/>
          <w:spacing w:val="-8"/>
          <w:position w:val="-1"/>
          <w:sz w:val="19"/>
          <w:szCs w:val="19"/>
        </w:rPr>
        <w:t xml:space="preserve"> 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 xml:space="preserve">OF </w:t>
      </w:r>
      <w:r>
        <w:rPr>
          <w:rFonts w:ascii="Franklin Gothic Book" w:eastAsia="Franklin Gothic Book" w:hAnsi="Franklin Gothic Book" w:cs="Franklin Gothic Book"/>
          <w:position w:val="-1"/>
          <w:sz w:val="24"/>
          <w:szCs w:val="24"/>
        </w:rPr>
        <w:t>S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K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LL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S</w:t>
      </w:r>
    </w:p>
    <w:p w14:paraId="0B5ACE05" w14:textId="77777777" w:rsidR="00DA39C1" w:rsidRDefault="00DA39C1">
      <w:pPr>
        <w:spacing w:before="13" w:line="240" w:lineRule="exact"/>
        <w:rPr>
          <w:sz w:val="24"/>
          <w:szCs w:val="24"/>
        </w:rPr>
      </w:pPr>
    </w:p>
    <w:p w14:paraId="359E40FA" w14:textId="77777777" w:rsidR="00DA39C1" w:rsidRDefault="00041666">
      <w:pPr>
        <w:spacing w:before="23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now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g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g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ine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ring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egi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 f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ic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w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ork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exper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es</w:t>
      </w:r>
    </w:p>
    <w:p w14:paraId="132F8247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Led a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l </w:t>
      </w:r>
      <w:r>
        <w:rPr>
          <w:rFonts w:ascii="Franklin Gothic Book" w:eastAsia="Franklin Gothic Book" w:hAnsi="Franklin Gothic Book" w:cs="Franklin Gothic Book"/>
          <w:spacing w:val="-4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ng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cie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g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od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yn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 pr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j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ect</w:t>
      </w:r>
    </w:p>
    <w:p w14:paraId="20A58DE6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Pos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s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x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el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nt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rg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za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io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 sk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 for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il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</w:p>
    <w:p w14:paraId="0A417B90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le to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w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ork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st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ced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ge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</w:p>
    <w:p w14:paraId="0D2DEFF9" w14:textId="77777777" w:rsidR="00DA39C1" w:rsidRDefault="00DA39C1">
      <w:pPr>
        <w:spacing w:before="3" w:line="180" w:lineRule="exact"/>
        <w:rPr>
          <w:sz w:val="19"/>
          <w:szCs w:val="19"/>
        </w:rPr>
      </w:pPr>
    </w:p>
    <w:p w14:paraId="365BE0D3" w14:textId="77777777" w:rsidR="00DA39C1" w:rsidRDefault="00041666">
      <w:pPr>
        <w:spacing w:line="260" w:lineRule="exact"/>
        <w:ind w:left="100"/>
        <w:rPr>
          <w:rFonts w:ascii="Franklin Gothic Book" w:eastAsia="Franklin Gothic Book" w:hAnsi="Franklin Gothic Book" w:cs="Franklin Gothic Book"/>
          <w:sz w:val="19"/>
          <w:szCs w:val="19"/>
        </w:rPr>
      </w:pPr>
      <w:r>
        <w:pict w14:anchorId="53A7400A">
          <v:group id="_x0000_s1038" style="position:absolute;left:0;text-align:left;margin-left:34.55pt;margin-top:16.75pt;width:543pt;height:0;z-index:-251660288;mso-position-horizontal-relative:page" coordorigin="691,335" coordsize="10860,0">
            <v:shape id="_x0000_s1039" style="position:absolute;left:691;top:335;width:10860;height:0" coordorigin="691,335" coordsize="10860,0" path="m691,335r10860,e" filled="f" strokeweight="2.26pt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4"/>
          <w:szCs w:val="24"/>
        </w:rPr>
        <w:t>T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E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CH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N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IC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A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L</w:t>
      </w:r>
      <w:r>
        <w:rPr>
          <w:rFonts w:ascii="Franklin Gothic Book" w:eastAsia="Franklin Gothic Book" w:hAnsi="Franklin Gothic Book" w:cs="Franklin Gothic Book"/>
          <w:spacing w:val="-5"/>
          <w:position w:val="-1"/>
          <w:sz w:val="19"/>
          <w:szCs w:val="19"/>
        </w:rPr>
        <w:t xml:space="preserve"> </w:t>
      </w:r>
      <w:r>
        <w:rPr>
          <w:rFonts w:ascii="Franklin Gothic Book" w:eastAsia="Franklin Gothic Book" w:hAnsi="Franklin Gothic Book" w:cs="Franklin Gothic Book"/>
          <w:position w:val="-1"/>
          <w:sz w:val="24"/>
          <w:szCs w:val="24"/>
        </w:rPr>
        <w:t>S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K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LL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S</w:t>
      </w:r>
    </w:p>
    <w:p w14:paraId="7DCCCF6C" w14:textId="77777777" w:rsidR="00DA39C1" w:rsidRDefault="00DA39C1">
      <w:pPr>
        <w:spacing w:before="1" w:line="100" w:lineRule="exact"/>
        <w:rPr>
          <w:sz w:val="11"/>
          <w:szCs w:val="11"/>
        </w:rPr>
      </w:pPr>
    </w:p>
    <w:p w14:paraId="353E5B18" w14:textId="77777777" w:rsidR="00DA39C1" w:rsidRDefault="00DA39C1">
      <w:pPr>
        <w:spacing w:line="200" w:lineRule="exact"/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7"/>
        <w:gridCol w:w="3476"/>
        <w:gridCol w:w="3606"/>
      </w:tblGrid>
      <w:tr w:rsidR="00DA39C1" w14:paraId="31979A2D" w14:textId="77777777">
        <w:trPr>
          <w:trHeight w:hRule="exact" w:val="235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14:paraId="3439811C" w14:textId="77777777" w:rsidR="00DA39C1" w:rsidRDefault="00041666">
            <w:pPr>
              <w:spacing w:line="200" w:lineRule="exact"/>
              <w:ind w:left="120"/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sz w:val="21"/>
                <w:szCs w:val="21"/>
              </w:rPr>
              <w:t xml:space="preserve">        </w:t>
            </w:r>
            <w:r>
              <w:rPr>
                <w:rFonts w:ascii="Segoe MDL2 Assets" w:eastAsia="Segoe MDL2 Assets" w:hAnsi="Segoe MDL2 Assets" w:cs="Segoe MDL2 Assets"/>
                <w:spacing w:val="26"/>
                <w:w w:val="46"/>
                <w:sz w:val="21"/>
                <w:szCs w:val="21"/>
              </w:rPr>
              <w:t xml:space="preserve"> </w:t>
            </w:r>
            <w:r>
              <w:rPr>
                <w:rFonts w:ascii="Franklin Gothic Book" w:eastAsia="Franklin Gothic Book" w:hAnsi="Franklin Gothic Book" w:cs="Franklin Gothic Book"/>
                <w:spacing w:val="-1"/>
                <w:sz w:val="21"/>
                <w:szCs w:val="21"/>
              </w:rPr>
              <w:t>M</w:t>
            </w:r>
            <w:r>
              <w:rPr>
                <w:rFonts w:ascii="Franklin Gothic Book" w:eastAsia="Franklin Gothic Book" w:hAnsi="Franklin Gothic Book" w:cs="Franklin Gothic Book"/>
                <w:spacing w:val="1"/>
                <w:sz w:val="21"/>
                <w:szCs w:val="21"/>
              </w:rPr>
              <w:t>a</w:t>
            </w:r>
            <w:r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  <w:t>tL</w:t>
            </w:r>
            <w:r>
              <w:rPr>
                <w:rFonts w:ascii="Franklin Gothic Book" w:eastAsia="Franklin Gothic Book" w:hAnsi="Franklin Gothic Book" w:cs="Franklin Gothic Book"/>
                <w:spacing w:val="-1"/>
                <w:sz w:val="21"/>
                <w:szCs w:val="21"/>
              </w:rPr>
              <w:t>A</w:t>
            </w:r>
            <w:r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  <w:t>B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</w:tcPr>
          <w:p w14:paraId="1D1ADD66" w14:textId="77777777" w:rsidR="00DA39C1" w:rsidRDefault="00041666">
            <w:pPr>
              <w:spacing w:line="200" w:lineRule="exact"/>
              <w:ind w:left="1070"/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sz w:val="21"/>
                <w:szCs w:val="21"/>
              </w:rPr>
              <w:t xml:space="preserve">        </w:t>
            </w:r>
            <w:r>
              <w:rPr>
                <w:rFonts w:ascii="Segoe MDL2 Assets" w:eastAsia="Segoe MDL2 Assets" w:hAnsi="Segoe MDL2 Assets" w:cs="Segoe MDL2 Assets"/>
                <w:spacing w:val="25"/>
                <w:w w:val="46"/>
                <w:sz w:val="21"/>
                <w:szCs w:val="21"/>
              </w:rPr>
              <w:t xml:space="preserve"> </w:t>
            </w:r>
            <w:r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  <w:t>Pol</w:t>
            </w:r>
            <w:r>
              <w:rPr>
                <w:rFonts w:ascii="Franklin Gothic Book" w:eastAsia="Franklin Gothic Book" w:hAnsi="Franklin Gothic Book" w:cs="Franklin Gothic Book"/>
                <w:spacing w:val="-2"/>
                <w:sz w:val="21"/>
                <w:szCs w:val="21"/>
              </w:rPr>
              <w:t>y</w:t>
            </w:r>
            <w:r>
              <w:rPr>
                <w:rFonts w:ascii="Franklin Gothic Book" w:eastAsia="Franklin Gothic Book" w:hAnsi="Franklin Gothic Book" w:cs="Franklin Gothic Book"/>
                <w:spacing w:val="-1"/>
                <w:sz w:val="21"/>
                <w:szCs w:val="21"/>
              </w:rPr>
              <w:t>m</w:t>
            </w:r>
            <w:r>
              <w:rPr>
                <w:rFonts w:ascii="Franklin Gothic Book" w:eastAsia="Franklin Gothic Book" w:hAnsi="Franklin Gothic Book" w:cs="Franklin Gothic Book"/>
                <w:spacing w:val="1"/>
                <w:sz w:val="21"/>
                <w:szCs w:val="21"/>
              </w:rPr>
              <w:t>a</w:t>
            </w:r>
            <w:r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  <w:t>th</w:t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2AAC5DCF" w14:textId="77777777" w:rsidR="00DA39C1" w:rsidRDefault="00041666">
            <w:pPr>
              <w:spacing w:line="200" w:lineRule="exact"/>
              <w:ind w:left="1221"/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sz w:val="21"/>
                <w:szCs w:val="21"/>
              </w:rPr>
              <w:t xml:space="preserve">        </w:t>
            </w:r>
            <w:r>
              <w:rPr>
                <w:rFonts w:ascii="Segoe MDL2 Assets" w:eastAsia="Segoe MDL2 Assets" w:hAnsi="Segoe MDL2 Assets" w:cs="Segoe MDL2 Assets"/>
                <w:spacing w:val="25"/>
                <w:w w:val="46"/>
                <w:sz w:val="21"/>
                <w:szCs w:val="21"/>
              </w:rPr>
              <w:t xml:space="preserve"> </w:t>
            </w:r>
            <w:r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  <w:t>Windo</w:t>
            </w:r>
            <w:r>
              <w:rPr>
                <w:rFonts w:ascii="Franklin Gothic Book" w:eastAsia="Franklin Gothic Book" w:hAnsi="Franklin Gothic Book" w:cs="Franklin Gothic Book"/>
                <w:spacing w:val="-3"/>
                <w:sz w:val="21"/>
                <w:szCs w:val="21"/>
              </w:rPr>
              <w:t>w</w:t>
            </w:r>
            <w:r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  <w:t>s 7</w:t>
            </w:r>
          </w:p>
        </w:tc>
      </w:tr>
      <w:tr w:rsidR="00DA39C1" w14:paraId="4DC4E199" w14:textId="77777777">
        <w:trPr>
          <w:trHeight w:hRule="exact" w:val="235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14:paraId="2002913B" w14:textId="77777777" w:rsidR="00DA39C1" w:rsidRDefault="00041666">
            <w:pPr>
              <w:spacing w:line="220" w:lineRule="exact"/>
              <w:ind w:left="120"/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position w:val="-1"/>
                <w:sz w:val="21"/>
                <w:szCs w:val="21"/>
              </w:rPr>
              <w:t xml:space="preserve">        </w:t>
            </w:r>
            <w:r>
              <w:rPr>
                <w:rFonts w:ascii="Segoe MDL2 Assets" w:eastAsia="Segoe MDL2 Assets" w:hAnsi="Segoe MDL2 Assets" w:cs="Segoe MDL2 Assets"/>
                <w:spacing w:val="26"/>
                <w:w w:val="46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C</w:t>
            </w:r>
            <w:r>
              <w:rPr>
                <w:rFonts w:ascii="Franklin Gothic Book" w:eastAsia="Franklin Gothic Book" w:hAnsi="Franklin Gothic Book" w:cs="Franklin Gothic Book"/>
                <w:spacing w:val="-1"/>
                <w:position w:val="-1"/>
                <w:sz w:val="21"/>
                <w:szCs w:val="21"/>
              </w:rPr>
              <w:t>h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e</w:t>
            </w:r>
            <w:r>
              <w:rPr>
                <w:rFonts w:ascii="Franklin Gothic Book" w:eastAsia="Franklin Gothic Book" w:hAnsi="Franklin Gothic Book" w:cs="Franklin Gothic Book"/>
                <w:spacing w:val="1"/>
                <w:position w:val="-1"/>
                <w:sz w:val="21"/>
                <w:szCs w:val="21"/>
              </w:rPr>
              <w:t>m</w:t>
            </w:r>
            <w:r>
              <w:rPr>
                <w:rFonts w:ascii="Franklin Gothic Book" w:eastAsia="Franklin Gothic Book" w:hAnsi="Franklin Gothic Book" w:cs="Franklin Gothic Book"/>
                <w:spacing w:val="-3"/>
                <w:position w:val="-1"/>
                <w:sz w:val="21"/>
                <w:szCs w:val="21"/>
              </w:rPr>
              <w:t>S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ket</w:t>
            </w:r>
            <w:r>
              <w:rPr>
                <w:rFonts w:ascii="Franklin Gothic Book" w:eastAsia="Franklin Gothic Book" w:hAnsi="Franklin Gothic Book" w:cs="Franklin Gothic Book"/>
                <w:spacing w:val="-2"/>
                <w:position w:val="-1"/>
                <w:sz w:val="21"/>
                <w:szCs w:val="21"/>
              </w:rPr>
              <w:t>c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h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</w:tcPr>
          <w:p w14:paraId="1D8A58F5" w14:textId="77777777" w:rsidR="00DA39C1" w:rsidRDefault="00041666">
            <w:pPr>
              <w:spacing w:line="220" w:lineRule="exact"/>
              <w:ind w:left="1070"/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position w:val="-1"/>
                <w:sz w:val="21"/>
                <w:szCs w:val="21"/>
              </w:rPr>
              <w:t xml:space="preserve">        </w:t>
            </w:r>
            <w:r>
              <w:rPr>
                <w:rFonts w:ascii="Segoe MDL2 Assets" w:eastAsia="Segoe MDL2 Assets" w:hAnsi="Segoe MDL2 Assets" w:cs="Segoe MDL2 Assets"/>
                <w:spacing w:val="25"/>
                <w:w w:val="46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Z</w:t>
            </w:r>
            <w:r>
              <w:rPr>
                <w:rFonts w:ascii="Franklin Gothic Book" w:eastAsia="Franklin Gothic Book" w:hAnsi="Franklin Gothic Book" w:cs="Franklin Gothic Book"/>
                <w:spacing w:val="1"/>
                <w:position w:val="-1"/>
                <w:sz w:val="21"/>
                <w:szCs w:val="21"/>
              </w:rPr>
              <w:t>e</w:t>
            </w:r>
            <w:r>
              <w:rPr>
                <w:rFonts w:ascii="Franklin Gothic Book" w:eastAsia="Franklin Gothic Book" w:hAnsi="Franklin Gothic Book" w:cs="Franklin Gothic Book"/>
                <w:spacing w:val="-3"/>
                <w:position w:val="-1"/>
                <w:sz w:val="21"/>
                <w:szCs w:val="21"/>
              </w:rPr>
              <w:t>t</w:t>
            </w:r>
            <w:r>
              <w:rPr>
                <w:rFonts w:ascii="Franklin Gothic Book" w:eastAsia="Franklin Gothic Book" w:hAnsi="Franklin Gothic Book" w:cs="Franklin Gothic Book"/>
                <w:spacing w:val="1"/>
                <w:position w:val="-1"/>
                <w:sz w:val="21"/>
                <w:szCs w:val="21"/>
              </w:rPr>
              <w:t>a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siz</w:t>
            </w:r>
            <w:r>
              <w:rPr>
                <w:rFonts w:ascii="Franklin Gothic Book" w:eastAsia="Franklin Gothic Book" w:hAnsi="Franklin Gothic Book" w:cs="Franklin Gothic Book"/>
                <w:spacing w:val="-3"/>
                <w:position w:val="-1"/>
                <w:sz w:val="21"/>
                <w:szCs w:val="21"/>
              </w:rPr>
              <w:t>e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r</w:t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5F835E48" w14:textId="77777777" w:rsidR="00DA39C1" w:rsidRDefault="00041666">
            <w:pPr>
              <w:spacing w:line="220" w:lineRule="exact"/>
              <w:ind w:left="1221"/>
              <w:rPr>
                <w:rFonts w:ascii="Franklin Gothic Book" w:eastAsia="Franklin Gothic Book" w:hAnsi="Franklin Gothic Book" w:cs="Franklin Gothic Book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position w:val="-1"/>
                <w:sz w:val="21"/>
                <w:szCs w:val="21"/>
              </w:rPr>
              <w:t xml:space="preserve">        </w:t>
            </w:r>
            <w:r>
              <w:rPr>
                <w:rFonts w:ascii="Segoe MDL2 Assets" w:eastAsia="Segoe MDL2 Assets" w:hAnsi="Segoe MDL2 Assets" w:cs="Segoe MDL2 Assets"/>
                <w:spacing w:val="25"/>
                <w:w w:val="46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Franklin Gothic Book" w:eastAsia="Franklin Gothic Book" w:hAnsi="Franklin Gothic Book" w:cs="Franklin Gothic Book"/>
                <w:spacing w:val="-1"/>
                <w:position w:val="-1"/>
                <w:sz w:val="21"/>
                <w:szCs w:val="21"/>
              </w:rPr>
              <w:t>M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icro</w:t>
            </w:r>
            <w:r>
              <w:rPr>
                <w:rFonts w:ascii="Franklin Gothic Book" w:eastAsia="Franklin Gothic Book" w:hAnsi="Franklin Gothic Book" w:cs="Franklin Gothic Book"/>
                <w:spacing w:val="-2"/>
                <w:position w:val="-1"/>
                <w:sz w:val="21"/>
                <w:szCs w:val="21"/>
              </w:rPr>
              <w:t>s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oft</w:t>
            </w:r>
            <w:r>
              <w:rPr>
                <w:rFonts w:ascii="Franklin Gothic Book" w:eastAsia="Franklin Gothic Book" w:hAnsi="Franklin Gothic Book" w:cs="Franklin Gothic Book"/>
                <w:spacing w:val="-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Franklin Gothic Book" w:eastAsia="Franklin Gothic Book" w:hAnsi="Franklin Gothic Book" w:cs="Franklin Gothic Book"/>
                <w:spacing w:val="1"/>
                <w:position w:val="-1"/>
                <w:sz w:val="21"/>
                <w:szCs w:val="21"/>
              </w:rPr>
              <w:t>O</w:t>
            </w:r>
            <w:r>
              <w:rPr>
                <w:rFonts w:ascii="Franklin Gothic Book" w:eastAsia="Franklin Gothic Book" w:hAnsi="Franklin Gothic Book" w:cs="Franklin Gothic Book"/>
                <w:spacing w:val="-1"/>
                <w:position w:val="-1"/>
                <w:sz w:val="21"/>
                <w:szCs w:val="21"/>
              </w:rPr>
              <w:t>ff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 xml:space="preserve">ice </w:t>
            </w:r>
            <w:r>
              <w:rPr>
                <w:rFonts w:ascii="Franklin Gothic Book" w:eastAsia="Franklin Gothic Book" w:hAnsi="Franklin Gothic Book" w:cs="Franklin Gothic Book"/>
                <w:spacing w:val="-3"/>
                <w:position w:val="-1"/>
                <w:sz w:val="21"/>
                <w:szCs w:val="21"/>
              </w:rPr>
              <w:t>S</w:t>
            </w:r>
            <w:r>
              <w:rPr>
                <w:rFonts w:ascii="Franklin Gothic Book" w:eastAsia="Franklin Gothic Book" w:hAnsi="Franklin Gothic Book" w:cs="Franklin Gothic Book"/>
                <w:spacing w:val="1"/>
                <w:position w:val="-1"/>
                <w:sz w:val="21"/>
                <w:szCs w:val="21"/>
              </w:rPr>
              <w:t>u</w:t>
            </w:r>
            <w:r>
              <w:rPr>
                <w:rFonts w:ascii="Franklin Gothic Book" w:eastAsia="Franklin Gothic Book" w:hAnsi="Franklin Gothic Book" w:cs="Franklin Gothic Book"/>
                <w:position w:val="-1"/>
                <w:sz w:val="21"/>
                <w:szCs w:val="21"/>
              </w:rPr>
              <w:t>ite</w:t>
            </w:r>
          </w:p>
        </w:tc>
      </w:tr>
    </w:tbl>
    <w:p w14:paraId="150F8493" w14:textId="77777777" w:rsidR="00DA39C1" w:rsidRDefault="00DA39C1">
      <w:pPr>
        <w:spacing w:before="6" w:line="160" w:lineRule="exact"/>
        <w:rPr>
          <w:sz w:val="16"/>
          <w:szCs w:val="16"/>
        </w:rPr>
      </w:pPr>
    </w:p>
    <w:p w14:paraId="0F5DB4A7" w14:textId="77777777" w:rsidR="00DA39C1" w:rsidRDefault="00041666">
      <w:pPr>
        <w:spacing w:before="34" w:line="260" w:lineRule="exact"/>
        <w:ind w:left="100"/>
        <w:rPr>
          <w:rFonts w:ascii="Franklin Gothic Book" w:eastAsia="Franklin Gothic Book" w:hAnsi="Franklin Gothic Book" w:cs="Franklin Gothic Book"/>
          <w:sz w:val="19"/>
          <w:szCs w:val="19"/>
        </w:rPr>
      </w:pPr>
      <w:r>
        <w:pict w14:anchorId="5250A6A9">
          <v:group id="_x0000_s1036" style="position:absolute;left:0;text-align:left;margin-left:34.55pt;margin-top:18.45pt;width:543pt;height:0;z-index:-251659264;mso-position-horizontal-relative:page" coordorigin="691,369" coordsize="10860,0">
            <v:shape id="_x0000_s1037" style="position:absolute;left:691;top:369;width:10860;height:0" coordorigin="691,369" coordsize="10860,0" path="m691,369r10860,e" filled="f" strokeweight="2.26pt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4"/>
          <w:szCs w:val="24"/>
        </w:rPr>
        <w:t>E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DUC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A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T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ION</w:t>
      </w:r>
    </w:p>
    <w:p w14:paraId="18E81574" w14:textId="77777777" w:rsidR="00DA39C1" w:rsidRDefault="00DA39C1">
      <w:pPr>
        <w:spacing w:before="17" w:line="220" w:lineRule="exact"/>
        <w:rPr>
          <w:sz w:val="22"/>
          <w:szCs w:val="22"/>
        </w:rPr>
      </w:pPr>
    </w:p>
    <w:p w14:paraId="1A8BD21E" w14:textId="77777777" w:rsidR="00DA39C1" w:rsidRDefault="00041666">
      <w:pPr>
        <w:spacing w:before="38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or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ring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–</w:t>
      </w:r>
      <w:r>
        <w:rPr>
          <w:rFonts w:ascii="Franklin Gothic Book" w:eastAsia="Franklin Gothic Book" w:hAnsi="Franklin Gothic Book" w:cs="Franklin Gothic Book"/>
          <w:spacing w:val="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l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ing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7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2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01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0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</w:p>
    <w:p w14:paraId="01088D9D" w14:textId="77777777" w:rsidR="00DA39C1" w:rsidRDefault="00041666">
      <w:pPr>
        <w:spacing w:line="220" w:lineRule="exact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45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er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</w:p>
    <w:p w14:paraId="402D62CD" w14:textId="77777777" w:rsidR="00DA39C1" w:rsidRDefault="00DA39C1">
      <w:pPr>
        <w:spacing w:before="2" w:line="180" w:lineRule="exact"/>
        <w:rPr>
          <w:sz w:val="18"/>
          <w:szCs w:val="18"/>
        </w:rPr>
      </w:pPr>
    </w:p>
    <w:p w14:paraId="2834371B" w14:textId="77777777" w:rsidR="00DA39C1" w:rsidRDefault="00041666">
      <w:pPr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Eng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ering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nolo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g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lo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–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ical </w:t>
      </w:r>
      <w:r>
        <w:rPr>
          <w:rFonts w:ascii="Franklin Gothic Book" w:eastAsia="Franklin Gothic Book" w:hAnsi="Franklin Gothic Book" w:cs="Franklin Gothic Book"/>
          <w:spacing w:val="-4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14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2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00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8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20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1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0</w:t>
      </w:r>
    </w:p>
    <w:p w14:paraId="7632C393" w14:textId="77777777" w:rsidR="00DA39C1" w:rsidRDefault="00041666">
      <w:pPr>
        <w:spacing w:line="220" w:lineRule="exact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45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er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</w:p>
    <w:p w14:paraId="1485C428" w14:textId="77777777" w:rsidR="00DA39C1" w:rsidRDefault="00DA39C1">
      <w:pPr>
        <w:spacing w:before="3" w:line="180" w:lineRule="exact"/>
        <w:rPr>
          <w:sz w:val="19"/>
          <w:szCs w:val="19"/>
        </w:rPr>
      </w:pPr>
    </w:p>
    <w:p w14:paraId="6AC2FFC8" w14:textId="77777777" w:rsidR="00DA39C1" w:rsidRDefault="00041666">
      <w:pPr>
        <w:spacing w:line="260" w:lineRule="exact"/>
        <w:ind w:left="100"/>
        <w:rPr>
          <w:rFonts w:ascii="Franklin Gothic Book" w:eastAsia="Franklin Gothic Book" w:hAnsi="Franklin Gothic Book" w:cs="Franklin Gothic Book"/>
          <w:sz w:val="19"/>
          <w:szCs w:val="19"/>
        </w:rPr>
      </w:pPr>
      <w:r>
        <w:pict w14:anchorId="7B1671DD">
          <v:group id="_x0000_s1034" style="position:absolute;left:0;text-align:left;margin-left:34.55pt;margin-top:16.75pt;width:543pt;height:0;z-index:-251658240;mso-position-horizontal-relative:page" coordorigin="691,335" coordsize="10860,0">
            <v:shape id="_x0000_s1035" style="position:absolute;left:691;top:335;width:10860;height:0" coordorigin="691,335" coordsize="10860,0" path="m691,335r10860,e" filled="f" strokeweight="2.26pt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4"/>
          <w:szCs w:val="24"/>
        </w:rPr>
        <w:t>W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O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R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K</w:t>
      </w:r>
      <w:r>
        <w:rPr>
          <w:rFonts w:ascii="Franklin Gothic Book" w:eastAsia="Franklin Gothic Book" w:hAnsi="Franklin Gothic Book" w:cs="Franklin Gothic Book"/>
          <w:spacing w:val="-2"/>
          <w:position w:val="-1"/>
          <w:sz w:val="19"/>
          <w:szCs w:val="19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4"/>
          <w:szCs w:val="24"/>
        </w:rPr>
        <w:t>E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X</w:t>
      </w:r>
      <w:r>
        <w:rPr>
          <w:rFonts w:ascii="Franklin Gothic Book" w:eastAsia="Franklin Gothic Book" w:hAnsi="Franklin Gothic Book" w:cs="Franklin Gothic Book"/>
          <w:spacing w:val="2"/>
          <w:position w:val="-1"/>
          <w:sz w:val="19"/>
          <w:szCs w:val="19"/>
        </w:rPr>
        <w:t>P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ER</w:t>
      </w:r>
      <w:r>
        <w:rPr>
          <w:rFonts w:ascii="Franklin Gothic Book" w:eastAsia="Franklin Gothic Book" w:hAnsi="Franklin Gothic Book" w:cs="Franklin Gothic Book"/>
          <w:spacing w:val="3"/>
          <w:position w:val="-1"/>
          <w:sz w:val="19"/>
          <w:szCs w:val="19"/>
        </w:rPr>
        <w:t>I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E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N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C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E</w:t>
      </w:r>
    </w:p>
    <w:p w14:paraId="55DB7FE9" w14:textId="77777777" w:rsidR="00DA39C1" w:rsidRDefault="00DA39C1">
      <w:pPr>
        <w:spacing w:before="17" w:line="220" w:lineRule="exact"/>
        <w:rPr>
          <w:sz w:val="22"/>
          <w:szCs w:val="22"/>
        </w:rPr>
      </w:pPr>
    </w:p>
    <w:p w14:paraId="60C6E8D5" w14:textId="77777777" w:rsidR="00DA39C1" w:rsidRDefault="00041666">
      <w:pPr>
        <w:spacing w:before="38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Re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is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1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2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00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9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</w:p>
    <w:p w14:paraId="49DF0F64" w14:textId="77777777" w:rsidR="00DA39C1" w:rsidRDefault="00041666">
      <w:pPr>
        <w:spacing w:before="2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 –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ring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17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er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</w:p>
    <w:p w14:paraId="0D5E4B45" w14:textId="77777777" w:rsidR="00DA39C1" w:rsidRDefault="00041666">
      <w:pPr>
        <w:spacing w:line="240" w:lineRule="exact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position w:val="-1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position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Assist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 xml:space="preserve">e 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g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 xml:space="preserve">n, </w:t>
      </w:r>
      <w:r>
        <w:rPr>
          <w:rFonts w:ascii="Franklin Gothic Book" w:eastAsia="Franklin Gothic Book" w:hAnsi="Franklin Gothic Book" w:cs="Franklin Gothic Book"/>
          <w:spacing w:val="-2"/>
          <w:position w:val="-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2"/>
          <w:position w:val="-1"/>
          <w:sz w:val="21"/>
          <w:szCs w:val="21"/>
        </w:rPr>
        <w:t>-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2"/>
          <w:position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on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 xml:space="preserve">of 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2"/>
          <w:position w:val="-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ory ex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eri</w:t>
      </w:r>
      <w:r>
        <w:rPr>
          <w:rFonts w:ascii="Franklin Gothic Book" w:eastAsia="Franklin Gothic Book" w:hAnsi="Franklin Gothic Book" w:cs="Franklin Gothic Book"/>
          <w:spacing w:val="-2"/>
          <w:position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position w:val="-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position w:val="-1"/>
          <w:sz w:val="21"/>
          <w:szCs w:val="21"/>
        </w:rPr>
        <w:t>s</w:t>
      </w:r>
    </w:p>
    <w:p w14:paraId="757A44AB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Enter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ex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s in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ze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</w:p>
    <w:p w14:paraId="6EA95392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Con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ct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et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es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or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el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nt </w:t>
      </w:r>
      <w:r>
        <w:rPr>
          <w:rFonts w:ascii="Franklin Gothic Book" w:eastAsia="Franklin Gothic Book" w:hAnsi="Franklin Gothic Book" w:cs="Franklin Gothic Book"/>
          <w:spacing w:val="-1"/>
          <w:w w:val="10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it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re</w:t>
      </w:r>
    </w:p>
    <w:p w14:paraId="70F80731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ical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ns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ng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pp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opr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ety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</w:p>
    <w:p w14:paraId="7638C614" w14:textId="77777777" w:rsidR="00DA39C1" w:rsidRDefault="00DA39C1">
      <w:pPr>
        <w:spacing w:before="2" w:line="180" w:lineRule="exact"/>
        <w:rPr>
          <w:sz w:val="18"/>
          <w:szCs w:val="18"/>
        </w:rPr>
      </w:pPr>
    </w:p>
    <w:p w14:paraId="7B13E107" w14:textId="77777777" w:rsidR="00DA39C1" w:rsidRDefault="00041666">
      <w:pPr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Re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nce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Assi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4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2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00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8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20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0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9</w:t>
      </w:r>
    </w:p>
    <w:p w14:paraId="44ACBBCF" w14:textId="77777777" w:rsidR="00DA39C1" w:rsidRDefault="00041666">
      <w:pPr>
        <w:spacing w:line="220" w:lineRule="exact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si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nce –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Ati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2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er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</w:p>
    <w:p w14:paraId="31ADCE30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ted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s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s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ow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Wri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 in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colla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w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f</w:t>
      </w:r>
    </w:p>
    <w:p w14:paraId="73CBE70B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Pro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4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ed c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ntial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ort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ic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to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ex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rienc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ng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icult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</w:p>
    <w:p w14:paraId="706B8881" w14:textId="77777777" w:rsidR="00DA39C1" w:rsidRDefault="00041666">
      <w:pPr>
        <w:spacing w:before="1"/>
        <w:ind w:left="46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red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of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nts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ng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ed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re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gard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</w:p>
    <w:p w14:paraId="6860B246" w14:textId="77777777" w:rsidR="00DA39C1" w:rsidRDefault="00DA39C1">
      <w:pPr>
        <w:spacing w:before="3" w:line="180" w:lineRule="exact"/>
        <w:rPr>
          <w:sz w:val="19"/>
          <w:szCs w:val="19"/>
        </w:rPr>
      </w:pPr>
    </w:p>
    <w:p w14:paraId="60A4198B" w14:textId="77777777" w:rsidR="00DA39C1" w:rsidRDefault="00041666">
      <w:pPr>
        <w:spacing w:line="260" w:lineRule="exact"/>
        <w:ind w:left="100"/>
        <w:rPr>
          <w:rFonts w:ascii="Franklin Gothic Book" w:eastAsia="Franklin Gothic Book" w:hAnsi="Franklin Gothic Book" w:cs="Franklin Gothic Book"/>
          <w:sz w:val="19"/>
          <w:szCs w:val="19"/>
        </w:rPr>
      </w:pPr>
      <w:r>
        <w:pict w14:anchorId="271B2EA3">
          <v:group id="_x0000_s1032" style="position:absolute;left:0;text-align:left;margin-left:34.55pt;margin-top:16.75pt;width:543pt;height:0;z-index:-251657216;mso-position-horizontal-relative:page" coordorigin="691,335" coordsize="10860,0">
            <v:shape id="_x0000_s1033" style="position:absolute;left:691;top:335;width:10860;height:0" coordorigin="691,335" coordsize="10860,0" path="m691,335r10860,e" filled="f" strokeweight="2.26pt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4"/>
          <w:szCs w:val="24"/>
        </w:rPr>
        <w:t>E</w:t>
      </w:r>
      <w:r>
        <w:rPr>
          <w:rFonts w:ascii="Franklin Gothic Book" w:eastAsia="Franklin Gothic Book" w:hAnsi="Franklin Gothic Book" w:cs="Franklin Gothic Book"/>
          <w:spacing w:val="2"/>
          <w:position w:val="-1"/>
          <w:sz w:val="19"/>
          <w:szCs w:val="19"/>
        </w:rPr>
        <w:t>X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T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R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A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CU</w:t>
      </w:r>
      <w:r>
        <w:rPr>
          <w:rFonts w:ascii="Franklin Gothic Book" w:eastAsia="Franklin Gothic Book" w:hAnsi="Franklin Gothic Book" w:cs="Franklin Gothic Book"/>
          <w:spacing w:val="2"/>
          <w:position w:val="-1"/>
          <w:sz w:val="19"/>
          <w:szCs w:val="19"/>
        </w:rPr>
        <w:t>R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R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ICU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19"/>
          <w:szCs w:val="19"/>
        </w:rPr>
        <w:t>L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A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R</w:t>
      </w:r>
      <w:r>
        <w:rPr>
          <w:rFonts w:ascii="Franklin Gothic Book" w:eastAsia="Franklin Gothic Book" w:hAnsi="Franklin Gothic Book" w:cs="Franklin Gothic Book"/>
          <w:spacing w:val="-13"/>
          <w:position w:val="-1"/>
          <w:sz w:val="19"/>
          <w:szCs w:val="19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4"/>
          <w:szCs w:val="24"/>
        </w:rPr>
        <w:t>A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C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T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V</w:t>
      </w:r>
      <w:r>
        <w:rPr>
          <w:rFonts w:ascii="Franklin Gothic Book" w:eastAsia="Franklin Gothic Book" w:hAnsi="Franklin Gothic Book" w:cs="Franklin Gothic Book"/>
          <w:spacing w:val="3"/>
          <w:position w:val="-1"/>
          <w:sz w:val="19"/>
          <w:szCs w:val="19"/>
        </w:rPr>
        <w:t>I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T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E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S</w:t>
      </w:r>
    </w:p>
    <w:p w14:paraId="1274DBD7" w14:textId="77777777" w:rsidR="00DA39C1" w:rsidRDefault="00DA39C1">
      <w:pPr>
        <w:spacing w:before="17" w:line="220" w:lineRule="exact"/>
        <w:rPr>
          <w:sz w:val="22"/>
          <w:szCs w:val="22"/>
        </w:rPr>
      </w:pPr>
    </w:p>
    <w:p w14:paraId="282281A0" w14:textId="77777777" w:rsidR="00DA39C1" w:rsidRDefault="00041666">
      <w:pPr>
        <w:spacing w:before="38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2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2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00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9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20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1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0</w:t>
      </w:r>
    </w:p>
    <w:p w14:paraId="4ED3ABA5" w14:textId="77777777" w:rsidR="00DA39C1" w:rsidRDefault="00041666">
      <w:pPr>
        <w:spacing w:before="2"/>
        <w:ind w:left="100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k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v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 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ical </w:t>
      </w:r>
      <w:r>
        <w:rPr>
          <w:rFonts w:ascii="Franklin Gothic Book" w:eastAsia="Franklin Gothic Book" w:hAnsi="Franklin Gothic Book" w:cs="Franklin Gothic Book"/>
          <w:spacing w:val="-4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ng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ocie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ge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2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h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er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y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</w:p>
    <w:p w14:paraId="296CAE96" w14:textId="77777777" w:rsidR="00DA39C1" w:rsidRDefault="00DA39C1">
      <w:pPr>
        <w:spacing w:line="180" w:lineRule="exact"/>
        <w:rPr>
          <w:sz w:val="19"/>
          <w:szCs w:val="19"/>
        </w:rPr>
      </w:pPr>
    </w:p>
    <w:p w14:paraId="49727B92" w14:textId="77777777" w:rsidR="00DA39C1" w:rsidRDefault="00041666">
      <w:pPr>
        <w:spacing w:line="260" w:lineRule="exact"/>
        <w:ind w:left="100"/>
        <w:rPr>
          <w:rFonts w:ascii="Franklin Gothic Book" w:eastAsia="Franklin Gothic Book" w:hAnsi="Franklin Gothic Book" w:cs="Franklin Gothic Book"/>
          <w:sz w:val="19"/>
          <w:szCs w:val="19"/>
        </w:rPr>
      </w:pPr>
      <w:r>
        <w:pict w14:anchorId="58D8E6B9">
          <v:group id="_x0000_s1030" style="position:absolute;left:0;text-align:left;margin-left:34.55pt;margin-top:16.9pt;width:543pt;height:0;z-index:-251656192;mso-position-horizontal-relative:page" coordorigin="691,338" coordsize="10860,0">
            <v:shape id="_x0000_s1031" style="position:absolute;left:691;top:338;width:10860;height:0" coordorigin="691,338" coordsize="10860,0" path="m691,338r10860,e" filled="f" strokeweight="2.26pt"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spacing w:val="1"/>
          <w:position w:val="-1"/>
          <w:sz w:val="24"/>
          <w:szCs w:val="24"/>
        </w:rPr>
        <w:t>A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SSOCI</w:t>
      </w:r>
      <w:r>
        <w:rPr>
          <w:rFonts w:ascii="Franklin Gothic Book" w:eastAsia="Franklin Gothic Book" w:hAnsi="Franklin Gothic Book" w:cs="Franklin Gothic Book"/>
          <w:spacing w:val="-1"/>
          <w:position w:val="-1"/>
          <w:sz w:val="19"/>
          <w:szCs w:val="19"/>
        </w:rPr>
        <w:t>AT</w:t>
      </w:r>
      <w:r>
        <w:rPr>
          <w:rFonts w:ascii="Franklin Gothic Book" w:eastAsia="Franklin Gothic Book" w:hAnsi="Franklin Gothic Book" w:cs="Franklin Gothic Book"/>
          <w:position w:val="-1"/>
          <w:sz w:val="19"/>
          <w:szCs w:val="19"/>
        </w:rPr>
        <w:t>IONS</w:t>
      </w:r>
    </w:p>
    <w:p w14:paraId="47FB6A07" w14:textId="77777777" w:rsidR="00DA39C1" w:rsidRDefault="00DA39C1">
      <w:pPr>
        <w:spacing w:before="19" w:line="220" w:lineRule="exact"/>
        <w:rPr>
          <w:sz w:val="22"/>
          <w:szCs w:val="22"/>
        </w:rPr>
      </w:pPr>
    </w:p>
    <w:p w14:paraId="131F6E28" w14:textId="77777777" w:rsidR="00DA39C1" w:rsidRDefault="00041666">
      <w:pPr>
        <w:spacing w:before="38"/>
        <w:ind w:left="62" w:right="65"/>
        <w:jc w:val="center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pict w14:anchorId="14183A4D">
          <v:group id="_x0000_s1028" style="position:absolute;left:0;text-align:left;margin-left:34.55pt;margin-top:43.3pt;width:543pt;height:0;z-index:-251655168;mso-position-horizontal-relative:page" coordorigin="691,866" coordsize="10860,0">
            <v:shape id="_x0000_s1029" style="position:absolute;left:691;top:866;width:10860;height:0" coordorigin="691,866" coordsize="10860,0" path="m691,866r10860,e" filled="f" strokecolor="gray" strokeweight=".48pt">
              <v:stroke dashstyle="dash"/>
              <v:path arrowok="t"/>
            </v:shape>
            <w10:wrap anchorx="page"/>
          </v:group>
        </w:pic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Pro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f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l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ng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ering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ti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o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–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t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d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nt 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m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 xml:space="preserve">                                                                                 </w:t>
      </w:r>
      <w:r>
        <w:rPr>
          <w:rFonts w:ascii="Franklin Gothic Book" w:eastAsia="Franklin Gothic Book" w:hAnsi="Franklin Gothic Book" w:cs="Franklin Gothic Book"/>
          <w:spacing w:val="44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2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00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8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to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Pr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nt</w:t>
      </w:r>
    </w:p>
    <w:p w14:paraId="37D19F51" w14:textId="77777777" w:rsidR="00DA39C1" w:rsidRDefault="00DA39C1">
      <w:pPr>
        <w:spacing w:before="1" w:line="180" w:lineRule="exact"/>
        <w:rPr>
          <w:sz w:val="19"/>
          <w:szCs w:val="19"/>
        </w:rPr>
      </w:pPr>
    </w:p>
    <w:p w14:paraId="7FD9B566" w14:textId="77777777" w:rsidR="00DA39C1" w:rsidRDefault="00041666">
      <w:pPr>
        <w:ind w:left="3884" w:right="3860"/>
        <w:jc w:val="center"/>
        <w:rPr>
          <w:rFonts w:ascii="Franklin Gothic Book" w:eastAsia="Franklin Gothic Book" w:hAnsi="Franklin Gothic Book" w:cs="Franklin Gothic Book"/>
          <w:sz w:val="21"/>
          <w:szCs w:val="21"/>
        </w:rPr>
      </w:pPr>
      <w:r>
        <w:rPr>
          <w:rFonts w:ascii="Franklin Gothic Book" w:eastAsia="Franklin Gothic Book" w:hAnsi="Franklin Gothic Book" w:cs="Franklin Gothic Book"/>
          <w:sz w:val="21"/>
          <w:szCs w:val="21"/>
        </w:rPr>
        <w:t>Refer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n</w:t>
      </w:r>
      <w:r>
        <w:rPr>
          <w:rFonts w:ascii="Franklin Gothic Book" w:eastAsia="Franklin Gothic Book" w:hAnsi="Franklin Gothic Book" w:cs="Franklin Gothic Book"/>
          <w:spacing w:val="-2"/>
          <w:sz w:val="21"/>
          <w:szCs w:val="21"/>
        </w:rPr>
        <w:t>c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es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va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i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a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b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l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 U</w:t>
      </w:r>
      <w:r>
        <w:rPr>
          <w:rFonts w:ascii="Franklin Gothic Book" w:eastAsia="Franklin Gothic Book" w:hAnsi="Franklin Gothic Book" w:cs="Franklin Gothic Book"/>
          <w:spacing w:val="-3"/>
          <w:sz w:val="21"/>
          <w:szCs w:val="21"/>
        </w:rPr>
        <w:t>p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on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 xml:space="preserve"> 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Req</w:t>
      </w:r>
      <w:r>
        <w:rPr>
          <w:rFonts w:ascii="Franklin Gothic Book" w:eastAsia="Franklin Gothic Book" w:hAnsi="Franklin Gothic Book" w:cs="Franklin Gothic Book"/>
          <w:spacing w:val="-1"/>
          <w:sz w:val="21"/>
          <w:szCs w:val="21"/>
        </w:rPr>
        <w:t>u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e</w:t>
      </w:r>
      <w:r>
        <w:rPr>
          <w:rFonts w:ascii="Franklin Gothic Book" w:eastAsia="Franklin Gothic Book" w:hAnsi="Franklin Gothic Book" w:cs="Franklin Gothic Book"/>
          <w:spacing w:val="1"/>
          <w:sz w:val="21"/>
          <w:szCs w:val="21"/>
        </w:rPr>
        <w:t>s</w:t>
      </w:r>
      <w:r>
        <w:rPr>
          <w:rFonts w:ascii="Franklin Gothic Book" w:eastAsia="Franklin Gothic Book" w:hAnsi="Franklin Gothic Book" w:cs="Franklin Gothic Book"/>
          <w:sz w:val="21"/>
          <w:szCs w:val="21"/>
        </w:rPr>
        <w:t>t</w:t>
      </w:r>
    </w:p>
    <w:p w14:paraId="5E10F520" w14:textId="77777777" w:rsidR="00DA39C1" w:rsidRDefault="00DA39C1">
      <w:pPr>
        <w:spacing w:before="11" w:line="220" w:lineRule="exact"/>
        <w:rPr>
          <w:sz w:val="22"/>
          <w:szCs w:val="22"/>
        </w:rPr>
      </w:pPr>
    </w:p>
    <w:p w14:paraId="4B98BC31" w14:textId="77777777" w:rsidR="00DA39C1" w:rsidRDefault="00041666">
      <w:pPr>
        <w:ind w:left="62" w:right="7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7E7E7E"/>
        </w:rPr>
        <w:t>Lak</w:t>
      </w:r>
      <w:r>
        <w:rPr>
          <w:rFonts w:ascii="Calibri" w:eastAsia="Calibri" w:hAnsi="Calibri" w:cs="Calibri"/>
          <w:b/>
          <w:color w:val="7E7E7E"/>
          <w:spacing w:val="1"/>
        </w:rPr>
        <w:t>eh</w:t>
      </w:r>
      <w:r>
        <w:rPr>
          <w:rFonts w:ascii="Calibri" w:eastAsia="Calibri" w:hAnsi="Calibri" w:cs="Calibri"/>
          <w:b/>
          <w:color w:val="7E7E7E"/>
        </w:rPr>
        <w:t>ead</w:t>
      </w:r>
      <w:r>
        <w:rPr>
          <w:rFonts w:ascii="Calibri" w:eastAsia="Calibri" w:hAnsi="Calibri" w:cs="Calibri"/>
          <w:b/>
          <w:color w:val="7E7E7E"/>
          <w:spacing w:val="-7"/>
        </w:rPr>
        <w:t xml:space="preserve"> </w:t>
      </w:r>
      <w:r>
        <w:rPr>
          <w:rFonts w:ascii="Calibri" w:eastAsia="Calibri" w:hAnsi="Calibri" w:cs="Calibri"/>
          <w:b/>
          <w:color w:val="7E7E7E"/>
        </w:rPr>
        <w:t>U</w:t>
      </w:r>
      <w:r>
        <w:rPr>
          <w:rFonts w:ascii="Calibri" w:eastAsia="Calibri" w:hAnsi="Calibri" w:cs="Calibri"/>
          <w:b/>
          <w:color w:val="7E7E7E"/>
          <w:spacing w:val="1"/>
        </w:rPr>
        <w:t>n</w:t>
      </w:r>
      <w:r>
        <w:rPr>
          <w:rFonts w:ascii="Calibri" w:eastAsia="Calibri" w:hAnsi="Calibri" w:cs="Calibri"/>
          <w:b/>
          <w:color w:val="7E7E7E"/>
          <w:spacing w:val="-1"/>
        </w:rPr>
        <w:t>iv</w:t>
      </w:r>
      <w:r>
        <w:rPr>
          <w:rFonts w:ascii="Calibri" w:eastAsia="Calibri" w:hAnsi="Calibri" w:cs="Calibri"/>
          <w:b/>
          <w:color w:val="7E7E7E"/>
        </w:rPr>
        <w:t>e</w:t>
      </w:r>
      <w:r>
        <w:rPr>
          <w:rFonts w:ascii="Calibri" w:eastAsia="Calibri" w:hAnsi="Calibri" w:cs="Calibri"/>
          <w:b/>
          <w:color w:val="7E7E7E"/>
          <w:spacing w:val="1"/>
        </w:rPr>
        <w:t>r</w:t>
      </w:r>
      <w:r>
        <w:rPr>
          <w:rFonts w:ascii="Calibri" w:eastAsia="Calibri" w:hAnsi="Calibri" w:cs="Calibri"/>
          <w:b/>
          <w:color w:val="7E7E7E"/>
        </w:rPr>
        <w:t>s</w:t>
      </w:r>
      <w:r>
        <w:rPr>
          <w:rFonts w:ascii="Calibri" w:eastAsia="Calibri" w:hAnsi="Calibri" w:cs="Calibri"/>
          <w:b/>
          <w:color w:val="7E7E7E"/>
          <w:spacing w:val="-1"/>
        </w:rPr>
        <w:t>i</w:t>
      </w:r>
      <w:r>
        <w:rPr>
          <w:rFonts w:ascii="Calibri" w:eastAsia="Calibri" w:hAnsi="Calibri" w:cs="Calibri"/>
          <w:b/>
          <w:color w:val="7E7E7E"/>
        </w:rPr>
        <w:t>ty</w:t>
      </w:r>
      <w:r>
        <w:rPr>
          <w:rFonts w:ascii="Calibri" w:eastAsia="Calibri" w:hAnsi="Calibri" w:cs="Calibri"/>
          <w:b/>
          <w:color w:val="7E7E7E"/>
          <w:spacing w:val="-4"/>
        </w:rPr>
        <w:t xml:space="preserve"> </w:t>
      </w:r>
      <w:r>
        <w:rPr>
          <w:rFonts w:ascii="Calibri" w:eastAsia="Calibri" w:hAnsi="Calibri" w:cs="Calibri"/>
          <w:b/>
          <w:color w:val="7E7E7E"/>
        </w:rPr>
        <w:t>–</w:t>
      </w:r>
      <w:r>
        <w:rPr>
          <w:rFonts w:ascii="Calibri" w:eastAsia="Calibri" w:hAnsi="Calibri" w:cs="Calibri"/>
          <w:b/>
          <w:color w:val="7E7E7E"/>
          <w:spacing w:val="-1"/>
        </w:rPr>
        <w:t xml:space="preserve"> S</w:t>
      </w:r>
      <w:r>
        <w:rPr>
          <w:rFonts w:ascii="Calibri" w:eastAsia="Calibri" w:hAnsi="Calibri" w:cs="Calibri"/>
          <w:b/>
          <w:color w:val="7E7E7E"/>
        </w:rPr>
        <w:t>t</w:t>
      </w:r>
      <w:r>
        <w:rPr>
          <w:rFonts w:ascii="Calibri" w:eastAsia="Calibri" w:hAnsi="Calibri" w:cs="Calibri"/>
          <w:b/>
          <w:color w:val="7E7E7E"/>
          <w:spacing w:val="2"/>
        </w:rPr>
        <w:t>u</w:t>
      </w:r>
      <w:r>
        <w:rPr>
          <w:rFonts w:ascii="Calibri" w:eastAsia="Calibri" w:hAnsi="Calibri" w:cs="Calibri"/>
          <w:b/>
          <w:color w:val="7E7E7E"/>
          <w:spacing w:val="1"/>
        </w:rPr>
        <w:t>d</w:t>
      </w:r>
      <w:r>
        <w:rPr>
          <w:rFonts w:ascii="Calibri" w:eastAsia="Calibri" w:hAnsi="Calibri" w:cs="Calibri"/>
          <w:b/>
          <w:color w:val="7E7E7E"/>
        </w:rPr>
        <w:t>e</w:t>
      </w:r>
      <w:r>
        <w:rPr>
          <w:rFonts w:ascii="Calibri" w:eastAsia="Calibri" w:hAnsi="Calibri" w:cs="Calibri"/>
          <w:b/>
          <w:color w:val="7E7E7E"/>
          <w:spacing w:val="1"/>
        </w:rPr>
        <w:t>n</w:t>
      </w:r>
      <w:r>
        <w:rPr>
          <w:rFonts w:ascii="Calibri" w:eastAsia="Calibri" w:hAnsi="Calibri" w:cs="Calibri"/>
          <w:b/>
          <w:color w:val="7E7E7E"/>
        </w:rPr>
        <w:t>t</w:t>
      </w:r>
      <w:r>
        <w:rPr>
          <w:rFonts w:ascii="Calibri" w:eastAsia="Calibri" w:hAnsi="Calibri" w:cs="Calibri"/>
          <w:b/>
          <w:color w:val="7E7E7E"/>
          <w:spacing w:val="-6"/>
        </w:rPr>
        <w:t xml:space="preserve"> </w:t>
      </w:r>
      <w:r>
        <w:rPr>
          <w:rFonts w:ascii="Calibri" w:eastAsia="Calibri" w:hAnsi="Calibri" w:cs="Calibri"/>
          <w:b/>
          <w:color w:val="7E7E7E"/>
          <w:spacing w:val="-1"/>
        </w:rPr>
        <w:t>S</w:t>
      </w:r>
      <w:r>
        <w:rPr>
          <w:rFonts w:ascii="Calibri" w:eastAsia="Calibri" w:hAnsi="Calibri" w:cs="Calibri"/>
          <w:b/>
          <w:color w:val="7E7E7E"/>
          <w:spacing w:val="1"/>
        </w:rPr>
        <w:t>ucc</w:t>
      </w:r>
      <w:r>
        <w:rPr>
          <w:rFonts w:ascii="Calibri" w:eastAsia="Calibri" w:hAnsi="Calibri" w:cs="Calibri"/>
          <w:b/>
          <w:color w:val="7E7E7E"/>
        </w:rPr>
        <w:t>ess</w:t>
      </w:r>
      <w:r>
        <w:rPr>
          <w:rFonts w:ascii="Calibri" w:eastAsia="Calibri" w:hAnsi="Calibri" w:cs="Calibri"/>
          <w:b/>
          <w:color w:val="7E7E7E"/>
          <w:spacing w:val="-6"/>
        </w:rPr>
        <w:t xml:space="preserve"> </w:t>
      </w:r>
      <w:r>
        <w:rPr>
          <w:rFonts w:ascii="Calibri" w:eastAsia="Calibri" w:hAnsi="Calibri" w:cs="Calibri"/>
          <w:b/>
          <w:color w:val="7E7E7E"/>
        </w:rPr>
        <w:t>Ce</w:t>
      </w:r>
      <w:r>
        <w:rPr>
          <w:rFonts w:ascii="Calibri" w:eastAsia="Calibri" w:hAnsi="Calibri" w:cs="Calibri"/>
          <w:b/>
          <w:color w:val="7E7E7E"/>
          <w:spacing w:val="1"/>
        </w:rPr>
        <w:t>n</w:t>
      </w:r>
      <w:r>
        <w:rPr>
          <w:rFonts w:ascii="Calibri" w:eastAsia="Calibri" w:hAnsi="Calibri" w:cs="Calibri"/>
          <w:b/>
          <w:color w:val="7E7E7E"/>
        </w:rPr>
        <w:t>t</w:t>
      </w:r>
      <w:r>
        <w:rPr>
          <w:rFonts w:ascii="Calibri" w:eastAsia="Calibri" w:hAnsi="Calibri" w:cs="Calibri"/>
          <w:b/>
          <w:color w:val="7E7E7E"/>
          <w:spacing w:val="2"/>
        </w:rPr>
        <w:t>r</w:t>
      </w:r>
      <w:r>
        <w:rPr>
          <w:rFonts w:ascii="Calibri" w:eastAsia="Calibri" w:hAnsi="Calibri" w:cs="Calibri"/>
          <w:b/>
          <w:color w:val="7E7E7E"/>
        </w:rPr>
        <w:t>e</w:t>
      </w:r>
      <w:r>
        <w:rPr>
          <w:rFonts w:ascii="Calibri" w:eastAsia="Calibri" w:hAnsi="Calibri" w:cs="Calibri"/>
          <w:b/>
          <w:color w:val="7E7E7E"/>
        </w:rPr>
        <w:t xml:space="preserve">                                                                                  </w:t>
      </w:r>
      <w:r>
        <w:rPr>
          <w:rFonts w:ascii="Calibri" w:eastAsia="Calibri" w:hAnsi="Calibri" w:cs="Calibri"/>
          <w:b/>
          <w:color w:val="7E7E7E"/>
          <w:spacing w:val="20"/>
        </w:rPr>
        <w:t xml:space="preserve"> </w:t>
      </w:r>
      <w:r>
        <w:rPr>
          <w:rFonts w:ascii="Calibri" w:eastAsia="Calibri" w:hAnsi="Calibri" w:cs="Calibri"/>
          <w:color w:val="7E7E7E"/>
        </w:rPr>
        <w:t>Sample</w:t>
      </w:r>
      <w:r>
        <w:rPr>
          <w:rFonts w:ascii="Calibri" w:eastAsia="Calibri" w:hAnsi="Calibri" w:cs="Calibri"/>
          <w:color w:val="7E7E7E"/>
          <w:spacing w:val="-7"/>
        </w:rPr>
        <w:t xml:space="preserve"> </w:t>
      </w:r>
      <w:r>
        <w:rPr>
          <w:rFonts w:ascii="Calibri" w:eastAsia="Calibri" w:hAnsi="Calibri" w:cs="Calibri"/>
          <w:color w:val="7E7E7E"/>
          <w:spacing w:val="3"/>
        </w:rPr>
        <w:t>R</w:t>
      </w:r>
      <w:r>
        <w:rPr>
          <w:rFonts w:ascii="Calibri" w:eastAsia="Calibri" w:hAnsi="Calibri" w:cs="Calibri"/>
          <w:color w:val="7E7E7E"/>
          <w:spacing w:val="-1"/>
        </w:rPr>
        <w:t>es</w:t>
      </w:r>
      <w:r>
        <w:rPr>
          <w:rFonts w:ascii="Calibri" w:eastAsia="Calibri" w:hAnsi="Calibri" w:cs="Calibri"/>
          <w:color w:val="7E7E7E"/>
          <w:spacing w:val="3"/>
        </w:rPr>
        <w:t>u</w:t>
      </w:r>
      <w:r>
        <w:rPr>
          <w:rFonts w:ascii="Calibri" w:eastAsia="Calibri" w:hAnsi="Calibri" w:cs="Calibri"/>
          <w:color w:val="7E7E7E"/>
          <w:spacing w:val="-1"/>
        </w:rPr>
        <w:t>me</w:t>
      </w:r>
      <w:r>
        <w:rPr>
          <w:rFonts w:ascii="Calibri" w:eastAsia="Calibri" w:hAnsi="Calibri" w:cs="Calibri"/>
          <w:color w:val="7E7E7E"/>
        </w:rPr>
        <w:t>:</w:t>
      </w:r>
      <w:r>
        <w:rPr>
          <w:rFonts w:ascii="Calibri" w:eastAsia="Calibri" w:hAnsi="Calibri" w:cs="Calibri"/>
          <w:color w:val="7E7E7E"/>
          <w:spacing w:val="-4"/>
        </w:rPr>
        <w:t xml:space="preserve"> </w:t>
      </w:r>
      <w:r>
        <w:rPr>
          <w:rFonts w:ascii="Calibri" w:eastAsia="Calibri" w:hAnsi="Calibri" w:cs="Calibri"/>
          <w:color w:val="7E7E7E"/>
        </w:rPr>
        <w:t>Fac</w:t>
      </w:r>
      <w:r>
        <w:rPr>
          <w:rFonts w:ascii="Calibri" w:eastAsia="Calibri" w:hAnsi="Calibri" w:cs="Calibri"/>
          <w:color w:val="7E7E7E"/>
          <w:spacing w:val="1"/>
        </w:rPr>
        <w:t>u</w:t>
      </w:r>
      <w:r>
        <w:rPr>
          <w:rFonts w:ascii="Calibri" w:eastAsia="Calibri" w:hAnsi="Calibri" w:cs="Calibri"/>
          <w:color w:val="7E7E7E"/>
        </w:rPr>
        <w:t>lty</w:t>
      </w:r>
      <w:r>
        <w:rPr>
          <w:rFonts w:ascii="Calibri" w:eastAsia="Calibri" w:hAnsi="Calibri" w:cs="Calibri"/>
          <w:color w:val="7E7E7E"/>
          <w:spacing w:val="-5"/>
        </w:rPr>
        <w:t xml:space="preserve"> </w:t>
      </w:r>
      <w:r>
        <w:rPr>
          <w:rFonts w:ascii="Calibri" w:eastAsia="Calibri" w:hAnsi="Calibri" w:cs="Calibri"/>
          <w:color w:val="7E7E7E"/>
          <w:spacing w:val="1"/>
        </w:rPr>
        <w:t>o</w:t>
      </w:r>
      <w:r>
        <w:rPr>
          <w:rFonts w:ascii="Calibri" w:eastAsia="Calibri" w:hAnsi="Calibri" w:cs="Calibri"/>
          <w:color w:val="7E7E7E"/>
        </w:rPr>
        <w:t>f</w:t>
      </w:r>
      <w:r>
        <w:rPr>
          <w:rFonts w:ascii="Calibri" w:eastAsia="Calibri" w:hAnsi="Calibri" w:cs="Calibri"/>
          <w:color w:val="7E7E7E"/>
          <w:spacing w:val="-3"/>
        </w:rPr>
        <w:t xml:space="preserve"> </w:t>
      </w:r>
      <w:r>
        <w:rPr>
          <w:rFonts w:ascii="Calibri" w:eastAsia="Calibri" w:hAnsi="Calibri" w:cs="Calibri"/>
          <w:color w:val="7E7E7E"/>
          <w:spacing w:val="2"/>
          <w:w w:val="99"/>
        </w:rPr>
        <w:t>E</w:t>
      </w:r>
      <w:r>
        <w:rPr>
          <w:rFonts w:ascii="Calibri" w:eastAsia="Calibri" w:hAnsi="Calibri" w:cs="Calibri"/>
          <w:color w:val="7E7E7E"/>
          <w:spacing w:val="1"/>
          <w:w w:val="99"/>
        </w:rPr>
        <w:t>n</w:t>
      </w:r>
      <w:r>
        <w:rPr>
          <w:rFonts w:ascii="Calibri" w:eastAsia="Calibri" w:hAnsi="Calibri" w:cs="Calibri"/>
          <w:color w:val="7E7E7E"/>
          <w:w w:val="99"/>
        </w:rPr>
        <w:t>gine</w:t>
      </w:r>
      <w:r>
        <w:rPr>
          <w:rFonts w:ascii="Calibri" w:eastAsia="Calibri" w:hAnsi="Calibri" w:cs="Calibri"/>
          <w:color w:val="7E7E7E"/>
          <w:spacing w:val="-1"/>
          <w:w w:val="99"/>
        </w:rPr>
        <w:t>e</w:t>
      </w:r>
      <w:r>
        <w:rPr>
          <w:rFonts w:ascii="Calibri" w:eastAsia="Calibri" w:hAnsi="Calibri" w:cs="Calibri"/>
          <w:color w:val="7E7E7E"/>
          <w:w w:val="99"/>
        </w:rPr>
        <w:t>ri</w:t>
      </w:r>
      <w:r>
        <w:rPr>
          <w:rFonts w:ascii="Calibri" w:eastAsia="Calibri" w:hAnsi="Calibri" w:cs="Calibri"/>
          <w:color w:val="7E7E7E"/>
          <w:spacing w:val="1"/>
          <w:w w:val="99"/>
        </w:rPr>
        <w:t>n</w:t>
      </w:r>
      <w:r>
        <w:rPr>
          <w:rFonts w:ascii="Calibri" w:eastAsia="Calibri" w:hAnsi="Calibri" w:cs="Calibri"/>
          <w:color w:val="7E7E7E"/>
          <w:w w:val="99"/>
        </w:rPr>
        <w:t>g</w:t>
      </w:r>
    </w:p>
    <w:p w14:paraId="3D788F66" w14:textId="77777777" w:rsidR="00DA39C1" w:rsidRDefault="00041666">
      <w:pPr>
        <w:spacing w:before="58"/>
        <w:ind w:left="65" w:right="189"/>
        <w:jc w:val="center"/>
        <w:rPr>
          <w:rFonts w:ascii="Calibri" w:eastAsia="Calibri" w:hAnsi="Calibri" w:cs="Calibri"/>
        </w:rPr>
      </w:pPr>
      <w:r>
        <w:pict w14:anchorId="00814F74">
          <v:group id="_x0000_s1026" style="position:absolute;left:0;text-align:left;margin-left:34.55pt;margin-top:16.8pt;width:543pt;height:0;z-index:-251654144;mso-position-horizontal-relative:page" coordorigin="691,336" coordsize="10860,0">
            <v:shape id="_x0000_s1027" style="position:absolute;left:691;top:336;width:10860;height:0" coordorigin="691,336" coordsize="10860,0" path="m691,336r10860,e" filled="f" strokecolor="gray" strokeweight=".48pt">
              <v:stroke dashstyle="dash"/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color w:val="7E7E7E"/>
        </w:rPr>
        <w:t>Ro</w:t>
      </w:r>
      <w:r>
        <w:rPr>
          <w:rFonts w:ascii="Calibri" w:eastAsia="Calibri" w:hAnsi="Calibri" w:cs="Calibri"/>
          <w:color w:val="7E7E7E"/>
          <w:spacing w:val="1"/>
        </w:rPr>
        <w:t>o</w:t>
      </w:r>
      <w:r>
        <w:rPr>
          <w:rFonts w:ascii="Calibri" w:eastAsia="Calibri" w:hAnsi="Calibri" w:cs="Calibri"/>
          <w:color w:val="7E7E7E"/>
          <w:spacing w:val="-1"/>
        </w:rPr>
        <w:t>m</w:t>
      </w:r>
      <w:r>
        <w:rPr>
          <w:rFonts w:ascii="Calibri" w:eastAsia="Calibri" w:hAnsi="Calibri" w:cs="Calibri"/>
          <w:color w:val="7E7E7E"/>
        </w:rPr>
        <w:t>:</w:t>
      </w:r>
      <w:r>
        <w:rPr>
          <w:rFonts w:ascii="Calibri" w:eastAsia="Calibri" w:hAnsi="Calibri" w:cs="Calibri"/>
          <w:color w:val="7E7E7E"/>
          <w:spacing w:val="-4"/>
        </w:rPr>
        <w:t xml:space="preserve"> </w:t>
      </w:r>
      <w:r>
        <w:rPr>
          <w:rFonts w:ascii="Calibri" w:eastAsia="Calibri" w:hAnsi="Calibri" w:cs="Calibri"/>
          <w:color w:val="7E7E7E"/>
          <w:spacing w:val="2"/>
        </w:rPr>
        <w:t>S</w:t>
      </w:r>
      <w:r>
        <w:rPr>
          <w:rFonts w:ascii="Calibri" w:eastAsia="Calibri" w:hAnsi="Calibri" w:cs="Calibri"/>
          <w:color w:val="7E7E7E"/>
        </w:rPr>
        <w:t>C</w:t>
      </w:r>
      <w:r>
        <w:rPr>
          <w:rFonts w:ascii="Calibri" w:eastAsia="Calibri" w:hAnsi="Calibri" w:cs="Calibri"/>
          <w:color w:val="7E7E7E"/>
          <w:spacing w:val="-2"/>
        </w:rPr>
        <w:t xml:space="preserve"> </w:t>
      </w:r>
      <w:r>
        <w:rPr>
          <w:rFonts w:ascii="Calibri" w:eastAsia="Calibri" w:hAnsi="Calibri" w:cs="Calibri"/>
          <w:color w:val="7E7E7E"/>
        </w:rPr>
        <w:t>0008</w:t>
      </w:r>
      <w:r>
        <w:rPr>
          <w:rFonts w:ascii="Calibri" w:eastAsia="Calibri" w:hAnsi="Calibri" w:cs="Calibri"/>
          <w:color w:val="7E7E7E"/>
          <w:spacing w:val="24"/>
        </w:rPr>
        <w:t xml:space="preserve"> </w:t>
      </w:r>
      <w:r>
        <w:rPr>
          <w:rFonts w:ascii="Calibri" w:eastAsia="Calibri" w:hAnsi="Calibri" w:cs="Calibri"/>
          <w:color w:val="7E7E7E"/>
          <w:sz w:val="16"/>
          <w:szCs w:val="16"/>
        </w:rPr>
        <w:t xml:space="preserve">● </w:t>
      </w:r>
      <w:r>
        <w:rPr>
          <w:rFonts w:ascii="Calibri" w:eastAsia="Calibri" w:hAnsi="Calibri" w:cs="Calibri"/>
          <w:color w:val="7E7E7E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7E7E7E"/>
          <w:spacing w:val="-1"/>
        </w:rPr>
        <w:t>Te</w:t>
      </w:r>
      <w:r>
        <w:rPr>
          <w:rFonts w:ascii="Calibri" w:eastAsia="Calibri" w:hAnsi="Calibri" w:cs="Calibri"/>
          <w:color w:val="7E7E7E"/>
          <w:spacing w:val="2"/>
        </w:rPr>
        <w:t>l</w:t>
      </w:r>
      <w:r>
        <w:rPr>
          <w:rFonts w:ascii="Calibri" w:eastAsia="Calibri" w:hAnsi="Calibri" w:cs="Calibri"/>
          <w:color w:val="7E7E7E"/>
          <w:spacing w:val="-1"/>
        </w:rPr>
        <w:t>e</w:t>
      </w:r>
      <w:r>
        <w:rPr>
          <w:rFonts w:ascii="Calibri" w:eastAsia="Calibri" w:hAnsi="Calibri" w:cs="Calibri"/>
          <w:color w:val="7E7E7E"/>
          <w:spacing w:val="1"/>
        </w:rPr>
        <w:t>ph</w:t>
      </w:r>
      <w:r>
        <w:rPr>
          <w:rFonts w:ascii="Calibri" w:eastAsia="Calibri" w:hAnsi="Calibri" w:cs="Calibri"/>
          <w:color w:val="7E7E7E"/>
        </w:rPr>
        <w:t>o</w:t>
      </w:r>
      <w:r>
        <w:rPr>
          <w:rFonts w:ascii="Calibri" w:eastAsia="Calibri" w:hAnsi="Calibri" w:cs="Calibri"/>
          <w:color w:val="7E7E7E"/>
          <w:spacing w:val="1"/>
        </w:rPr>
        <w:t>n</w:t>
      </w:r>
      <w:r>
        <w:rPr>
          <w:rFonts w:ascii="Calibri" w:eastAsia="Calibri" w:hAnsi="Calibri" w:cs="Calibri"/>
          <w:color w:val="7E7E7E"/>
          <w:spacing w:val="-1"/>
        </w:rPr>
        <w:t>e</w:t>
      </w:r>
      <w:r>
        <w:rPr>
          <w:rFonts w:ascii="Calibri" w:eastAsia="Calibri" w:hAnsi="Calibri" w:cs="Calibri"/>
          <w:color w:val="7E7E7E"/>
        </w:rPr>
        <w:t>:</w:t>
      </w:r>
      <w:r>
        <w:rPr>
          <w:rFonts w:ascii="Calibri" w:eastAsia="Calibri" w:hAnsi="Calibri" w:cs="Calibri"/>
          <w:color w:val="7E7E7E"/>
          <w:spacing w:val="-7"/>
        </w:rPr>
        <w:t xml:space="preserve"> </w:t>
      </w:r>
      <w:r>
        <w:rPr>
          <w:rFonts w:ascii="Calibri" w:eastAsia="Calibri" w:hAnsi="Calibri" w:cs="Calibri"/>
          <w:color w:val="7E7E7E"/>
        </w:rPr>
        <w:t>(8</w:t>
      </w:r>
      <w:r>
        <w:rPr>
          <w:rFonts w:ascii="Calibri" w:eastAsia="Calibri" w:hAnsi="Calibri" w:cs="Calibri"/>
          <w:color w:val="7E7E7E"/>
          <w:spacing w:val="-1"/>
        </w:rPr>
        <w:t>0</w:t>
      </w:r>
      <w:r>
        <w:rPr>
          <w:rFonts w:ascii="Calibri" w:eastAsia="Calibri" w:hAnsi="Calibri" w:cs="Calibri"/>
          <w:color w:val="7E7E7E"/>
        </w:rPr>
        <w:t>7)</w:t>
      </w:r>
      <w:r>
        <w:rPr>
          <w:rFonts w:ascii="Calibri" w:eastAsia="Calibri" w:hAnsi="Calibri" w:cs="Calibri"/>
          <w:color w:val="7E7E7E"/>
          <w:spacing w:val="-4"/>
        </w:rPr>
        <w:t xml:space="preserve"> </w:t>
      </w:r>
      <w:r>
        <w:rPr>
          <w:rFonts w:ascii="Calibri" w:eastAsia="Calibri" w:hAnsi="Calibri" w:cs="Calibri"/>
          <w:color w:val="7E7E7E"/>
          <w:spacing w:val="2"/>
        </w:rPr>
        <w:t>3</w:t>
      </w:r>
      <w:r>
        <w:rPr>
          <w:rFonts w:ascii="Calibri" w:eastAsia="Calibri" w:hAnsi="Calibri" w:cs="Calibri"/>
          <w:color w:val="7E7E7E"/>
        </w:rPr>
        <w:t>4</w:t>
      </w:r>
      <w:r>
        <w:rPr>
          <w:rFonts w:ascii="Calibri" w:eastAsia="Calibri" w:hAnsi="Calibri" w:cs="Calibri"/>
          <w:color w:val="7E7E7E"/>
          <w:spacing w:val="2"/>
        </w:rPr>
        <w:t>3</w:t>
      </w:r>
      <w:r>
        <w:rPr>
          <w:rFonts w:ascii="Calibri" w:eastAsia="Calibri" w:hAnsi="Calibri" w:cs="Calibri"/>
          <w:color w:val="7E7E7E"/>
          <w:spacing w:val="1"/>
        </w:rPr>
        <w:t>-</w:t>
      </w:r>
      <w:r>
        <w:rPr>
          <w:rFonts w:ascii="Calibri" w:eastAsia="Calibri" w:hAnsi="Calibri" w:cs="Calibri"/>
          <w:color w:val="7E7E7E"/>
        </w:rPr>
        <w:t>8264</w:t>
      </w:r>
      <w:r>
        <w:rPr>
          <w:rFonts w:ascii="Calibri" w:eastAsia="Calibri" w:hAnsi="Calibri" w:cs="Calibri"/>
          <w:color w:val="7E7E7E"/>
          <w:spacing w:val="22"/>
        </w:rPr>
        <w:t xml:space="preserve"> </w:t>
      </w:r>
      <w:r>
        <w:rPr>
          <w:rFonts w:ascii="Calibri" w:eastAsia="Calibri" w:hAnsi="Calibri" w:cs="Calibri"/>
          <w:color w:val="7E7E7E"/>
          <w:sz w:val="16"/>
          <w:szCs w:val="16"/>
        </w:rPr>
        <w:t>●</w:t>
      </w:r>
      <w:r>
        <w:rPr>
          <w:rFonts w:ascii="Calibri" w:eastAsia="Calibri" w:hAnsi="Calibri" w:cs="Calibri"/>
          <w:color w:val="7E7E7E"/>
          <w:spacing w:val="35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7E7E7E"/>
        </w:rPr>
        <w:t>Fax: (8</w:t>
      </w:r>
      <w:r>
        <w:rPr>
          <w:rFonts w:ascii="Calibri" w:eastAsia="Calibri" w:hAnsi="Calibri" w:cs="Calibri"/>
          <w:color w:val="7E7E7E"/>
          <w:spacing w:val="-1"/>
        </w:rPr>
        <w:t>0</w:t>
      </w:r>
      <w:r>
        <w:rPr>
          <w:rFonts w:ascii="Calibri" w:eastAsia="Calibri" w:hAnsi="Calibri" w:cs="Calibri"/>
          <w:color w:val="7E7E7E"/>
          <w:spacing w:val="2"/>
        </w:rPr>
        <w:t>7</w:t>
      </w:r>
      <w:r>
        <w:rPr>
          <w:rFonts w:ascii="Calibri" w:eastAsia="Calibri" w:hAnsi="Calibri" w:cs="Calibri"/>
          <w:color w:val="7E7E7E"/>
        </w:rPr>
        <w:t>)</w:t>
      </w:r>
      <w:r>
        <w:rPr>
          <w:rFonts w:ascii="Calibri" w:eastAsia="Calibri" w:hAnsi="Calibri" w:cs="Calibri"/>
          <w:color w:val="7E7E7E"/>
          <w:spacing w:val="-4"/>
        </w:rPr>
        <w:t xml:space="preserve"> </w:t>
      </w:r>
      <w:r>
        <w:rPr>
          <w:rFonts w:ascii="Calibri" w:eastAsia="Calibri" w:hAnsi="Calibri" w:cs="Calibri"/>
          <w:color w:val="7E7E7E"/>
          <w:spacing w:val="2"/>
        </w:rPr>
        <w:t>3</w:t>
      </w:r>
      <w:r>
        <w:rPr>
          <w:rFonts w:ascii="Calibri" w:eastAsia="Calibri" w:hAnsi="Calibri" w:cs="Calibri"/>
          <w:color w:val="7E7E7E"/>
        </w:rPr>
        <w:t>43</w:t>
      </w:r>
      <w:r>
        <w:rPr>
          <w:rFonts w:ascii="Calibri" w:eastAsia="Calibri" w:hAnsi="Calibri" w:cs="Calibri"/>
          <w:color w:val="7E7E7E"/>
          <w:spacing w:val="-1"/>
        </w:rPr>
        <w:t>-</w:t>
      </w:r>
      <w:r>
        <w:rPr>
          <w:rFonts w:ascii="Calibri" w:eastAsia="Calibri" w:hAnsi="Calibri" w:cs="Calibri"/>
          <w:color w:val="7E7E7E"/>
        </w:rPr>
        <w:t>8</w:t>
      </w:r>
      <w:r>
        <w:rPr>
          <w:rFonts w:ascii="Calibri" w:eastAsia="Calibri" w:hAnsi="Calibri" w:cs="Calibri"/>
          <w:color w:val="7E7E7E"/>
          <w:spacing w:val="2"/>
        </w:rPr>
        <w:t>9</w:t>
      </w:r>
      <w:r>
        <w:rPr>
          <w:rFonts w:ascii="Calibri" w:eastAsia="Calibri" w:hAnsi="Calibri" w:cs="Calibri"/>
          <w:color w:val="7E7E7E"/>
        </w:rPr>
        <w:t>19</w:t>
      </w:r>
      <w:r>
        <w:rPr>
          <w:rFonts w:ascii="Calibri" w:eastAsia="Calibri" w:hAnsi="Calibri" w:cs="Calibri"/>
          <w:color w:val="7E7E7E"/>
          <w:spacing w:val="29"/>
        </w:rPr>
        <w:t xml:space="preserve"> </w:t>
      </w:r>
      <w:r>
        <w:rPr>
          <w:rFonts w:ascii="Calibri" w:eastAsia="Calibri" w:hAnsi="Calibri" w:cs="Calibri"/>
          <w:color w:val="7E7E7E"/>
          <w:sz w:val="16"/>
          <w:szCs w:val="16"/>
        </w:rPr>
        <w:t>●</w:t>
      </w:r>
      <w:r>
        <w:rPr>
          <w:rFonts w:ascii="Calibri" w:eastAsia="Calibri" w:hAnsi="Calibri" w:cs="Calibri"/>
          <w:color w:val="7E7E7E"/>
          <w:spacing w:val="35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7E7E7E"/>
          <w:spacing w:val="3"/>
        </w:rPr>
        <w:t>E</w:t>
      </w:r>
      <w:r>
        <w:rPr>
          <w:rFonts w:ascii="Calibri" w:eastAsia="Calibri" w:hAnsi="Calibri" w:cs="Calibri"/>
          <w:color w:val="7E7E7E"/>
          <w:spacing w:val="-1"/>
        </w:rPr>
        <w:t>m</w:t>
      </w:r>
      <w:r>
        <w:rPr>
          <w:rFonts w:ascii="Calibri" w:eastAsia="Calibri" w:hAnsi="Calibri" w:cs="Calibri"/>
          <w:color w:val="7E7E7E"/>
        </w:rPr>
        <w:t>ail:</w:t>
      </w:r>
      <w:r>
        <w:rPr>
          <w:rFonts w:ascii="Calibri" w:eastAsia="Calibri" w:hAnsi="Calibri" w:cs="Calibri"/>
          <w:color w:val="7E7E7E"/>
          <w:spacing w:val="-5"/>
        </w:rPr>
        <w:t xml:space="preserve"> </w:t>
      </w:r>
      <w:hyperlink r:id="rId6">
        <w:r>
          <w:rPr>
            <w:rFonts w:ascii="Calibri" w:eastAsia="Calibri" w:hAnsi="Calibri" w:cs="Calibri"/>
            <w:color w:val="7E7E7E"/>
          </w:rPr>
          <w:t>j</w:t>
        </w:r>
        <w:r>
          <w:rPr>
            <w:rFonts w:ascii="Calibri" w:eastAsia="Calibri" w:hAnsi="Calibri" w:cs="Calibri"/>
            <w:color w:val="7E7E7E"/>
            <w:spacing w:val="1"/>
          </w:rPr>
          <w:t>obs</w:t>
        </w:r>
        <w:r>
          <w:rPr>
            <w:rFonts w:ascii="Calibri" w:eastAsia="Calibri" w:hAnsi="Calibri" w:cs="Calibri"/>
            <w:color w:val="7E7E7E"/>
          </w:rPr>
          <w:t>@</w:t>
        </w:r>
        <w:r>
          <w:rPr>
            <w:rFonts w:ascii="Calibri" w:eastAsia="Calibri" w:hAnsi="Calibri" w:cs="Calibri"/>
            <w:color w:val="7E7E7E"/>
            <w:spacing w:val="-1"/>
          </w:rPr>
          <w:t>l</w:t>
        </w:r>
        <w:r>
          <w:rPr>
            <w:rFonts w:ascii="Calibri" w:eastAsia="Calibri" w:hAnsi="Calibri" w:cs="Calibri"/>
            <w:color w:val="7E7E7E"/>
          </w:rPr>
          <w:t>a</w:t>
        </w:r>
        <w:r>
          <w:rPr>
            <w:rFonts w:ascii="Calibri" w:eastAsia="Calibri" w:hAnsi="Calibri" w:cs="Calibri"/>
            <w:color w:val="7E7E7E"/>
            <w:spacing w:val="1"/>
          </w:rPr>
          <w:t>k</w:t>
        </w:r>
        <w:r>
          <w:rPr>
            <w:rFonts w:ascii="Calibri" w:eastAsia="Calibri" w:hAnsi="Calibri" w:cs="Calibri"/>
            <w:color w:val="7E7E7E"/>
            <w:spacing w:val="-1"/>
          </w:rPr>
          <w:t>e</w:t>
        </w:r>
        <w:r>
          <w:rPr>
            <w:rFonts w:ascii="Calibri" w:eastAsia="Calibri" w:hAnsi="Calibri" w:cs="Calibri"/>
            <w:color w:val="7E7E7E"/>
            <w:spacing w:val="3"/>
          </w:rPr>
          <w:t>h</w:t>
        </w:r>
        <w:r>
          <w:rPr>
            <w:rFonts w:ascii="Calibri" w:eastAsia="Calibri" w:hAnsi="Calibri" w:cs="Calibri"/>
            <w:color w:val="7E7E7E"/>
            <w:spacing w:val="-1"/>
          </w:rPr>
          <w:t>e</w:t>
        </w:r>
        <w:r>
          <w:rPr>
            <w:rFonts w:ascii="Calibri" w:eastAsia="Calibri" w:hAnsi="Calibri" w:cs="Calibri"/>
            <w:color w:val="7E7E7E"/>
          </w:rPr>
          <w:t>a</w:t>
        </w:r>
        <w:r>
          <w:rPr>
            <w:rFonts w:ascii="Calibri" w:eastAsia="Calibri" w:hAnsi="Calibri" w:cs="Calibri"/>
            <w:color w:val="7E7E7E"/>
            <w:spacing w:val="1"/>
          </w:rPr>
          <w:t>du</w:t>
        </w:r>
        <w:r>
          <w:rPr>
            <w:rFonts w:ascii="Calibri" w:eastAsia="Calibri" w:hAnsi="Calibri" w:cs="Calibri"/>
            <w:color w:val="7E7E7E"/>
          </w:rPr>
          <w:t>.ca</w:t>
        </w:r>
      </w:hyperlink>
      <w:r>
        <w:rPr>
          <w:rFonts w:ascii="Calibri" w:eastAsia="Calibri" w:hAnsi="Calibri" w:cs="Calibri"/>
          <w:color w:val="7E7E7E"/>
          <w:spacing w:val="22"/>
        </w:rPr>
        <w:t xml:space="preserve"> </w:t>
      </w:r>
      <w:r>
        <w:rPr>
          <w:rFonts w:ascii="Calibri" w:eastAsia="Calibri" w:hAnsi="Calibri" w:cs="Calibri"/>
          <w:color w:val="7E7E7E"/>
          <w:sz w:val="16"/>
          <w:szCs w:val="16"/>
        </w:rPr>
        <w:t>●</w:t>
      </w:r>
      <w:r>
        <w:rPr>
          <w:rFonts w:ascii="Calibri" w:eastAsia="Calibri" w:hAnsi="Calibri" w:cs="Calibri"/>
          <w:color w:val="7E7E7E"/>
          <w:spacing w:val="35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7E7E7E"/>
        </w:rPr>
        <w:t>Web:</w:t>
      </w:r>
      <w:r>
        <w:rPr>
          <w:rFonts w:ascii="Calibri" w:eastAsia="Calibri" w:hAnsi="Calibri" w:cs="Calibri"/>
          <w:color w:val="7E7E7E"/>
          <w:spacing w:val="-4"/>
        </w:rPr>
        <w:t xml:space="preserve"> </w:t>
      </w:r>
      <w:hyperlink r:id="rId7">
        <w:r>
          <w:rPr>
            <w:rFonts w:ascii="Calibri" w:eastAsia="Calibri" w:hAnsi="Calibri" w:cs="Calibri"/>
            <w:color w:val="7E7E7E"/>
            <w:spacing w:val="1"/>
            <w:w w:val="99"/>
          </w:rPr>
          <w:t>h</w:t>
        </w:r>
        <w:r>
          <w:rPr>
            <w:rFonts w:ascii="Calibri" w:eastAsia="Calibri" w:hAnsi="Calibri" w:cs="Calibri"/>
            <w:color w:val="7E7E7E"/>
            <w:w w:val="99"/>
          </w:rPr>
          <w:t>t</w:t>
        </w:r>
        <w:r>
          <w:rPr>
            <w:rFonts w:ascii="Calibri" w:eastAsia="Calibri" w:hAnsi="Calibri" w:cs="Calibri"/>
            <w:color w:val="7E7E7E"/>
            <w:spacing w:val="1"/>
            <w:w w:val="99"/>
          </w:rPr>
          <w:t>tp</w:t>
        </w:r>
        <w:r>
          <w:rPr>
            <w:rFonts w:ascii="Calibri" w:eastAsia="Calibri" w:hAnsi="Calibri" w:cs="Calibri"/>
            <w:color w:val="7E7E7E"/>
            <w:w w:val="99"/>
          </w:rPr>
          <w:t>:</w:t>
        </w:r>
        <w:r>
          <w:rPr>
            <w:rFonts w:ascii="Calibri" w:eastAsia="Calibri" w:hAnsi="Calibri" w:cs="Calibri"/>
            <w:color w:val="7E7E7E"/>
            <w:spacing w:val="-1"/>
            <w:w w:val="99"/>
          </w:rPr>
          <w:t>/</w:t>
        </w:r>
        <w:r>
          <w:rPr>
            <w:rFonts w:ascii="Calibri" w:eastAsia="Calibri" w:hAnsi="Calibri" w:cs="Calibri"/>
            <w:color w:val="7E7E7E"/>
            <w:w w:val="99"/>
          </w:rPr>
          <w:t>/j</w:t>
        </w:r>
        <w:r>
          <w:rPr>
            <w:rFonts w:ascii="Calibri" w:eastAsia="Calibri" w:hAnsi="Calibri" w:cs="Calibri"/>
            <w:color w:val="7E7E7E"/>
            <w:spacing w:val="1"/>
            <w:w w:val="99"/>
          </w:rPr>
          <w:t>ob</w:t>
        </w:r>
        <w:r>
          <w:rPr>
            <w:rFonts w:ascii="Calibri" w:eastAsia="Calibri" w:hAnsi="Calibri" w:cs="Calibri"/>
            <w:color w:val="7E7E7E"/>
            <w:spacing w:val="-1"/>
            <w:w w:val="99"/>
          </w:rPr>
          <w:t>s</w:t>
        </w:r>
        <w:r>
          <w:rPr>
            <w:rFonts w:ascii="Calibri" w:eastAsia="Calibri" w:hAnsi="Calibri" w:cs="Calibri"/>
            <w:color w:val="7E7E7E"/>
            <w:spacing w:val="2"/>
            <w:w w:val="99"/>
          </w:rPr>
          <w:t>.</w:t>
        </w:r>
        <w:r>
          <w:rPr>
            <w:rFonts w:ascii="Calibri" w:eastAsia="Calibri" w:hAnsi="Calibri" w:cs="Calibri"/>
            <w:color w:val="7E7E7E"/>
            <w:w w:val="99"/>
          </w:rPr>
          <w:t>la</w:t>
        </w:r>
        <w:r>
          <w:rPr>
            <w:rFonts w:ascii="Calibri" w:eastAsia="Calibri" w:hAnsi="Calibri" w:cs="Calibri"/>
            <w:color w:val="7E7E7E"/>
            <w:spacing w:val="1"/>
            <w:w w:val="99"/>
          </w:rPr>
          <w:t>k</w:t>
        </w:r>
        <w:r>
          <w:rPr>
            <w:rFonts w:ascii="Calibri" w:eastAsia="Calibri" w:hAnsi="Calibri" w:cs="Calibri"/>
            <w:color w:val="7E7E7E"/>
            <w:spacing w:val="-1"/>
            <w:w w:val="99"/>
          </w:rPr>
          <w:t>e</w:t>
        </w:r>
        <w:r>
          <w:rPr>
            <w:rFonts w:ascii="Calibri" w:eastAsia="Calibri" w:hAnsi="Calibri" w:cs="Calibri"/>
            <w:color w:val="7E7E7E"/>
            <w:spacing w:val="1"/>
            <w:w w:val="99"/>
          </w:rPr>
          <w:t>h</w:t>
        </w:r>
        <w:r>
          <w:rPr>
            <w:rFonts w:ascii="Calibri" w:eastAsia="Calibri" w:hAnsi="Calibri" w:cs="Calibri"/>
            <w:color w:val="7E7E7E"/>
            <w:spacing w:val="-1"/>
            <w:w w:val="99"/>
          </w:rPr>
          <w:t>e</w:t>
        </w:r>
        <w:r>
          <w:rPr>
            <w:rFonts w:ascii="Calibri" w:eastAsia="Calibri" w:hAnsi="Calibri" w:cs="Calibri"/>
            <w:color w:val="7E7E7E"/>
            <w:w w:val="99"/>
          </w:rPr>
          <w:t>a</w:t>
        </w:r>
        <w:r>
          <w:rPr>
            <w:rFonts w:ascii="Calibri" w:eastAsia="Calibri" w:hAnsi="Calibri" w:cs="Calibri"/>
            <w:color w:val="7E7E7E"/>
            <w:spacing w:val="1"/>
            <w:w w:val="99"/>
          </w:rPr>
          <w:t>du</w:t>
        </w:r>
        <w:r>
          <w:rPr>
            <w:rFonts w:ascii="Calibri" w:eastAsia="Calibri" w:hAnsi="Calibri" w:cs="Calibri"/>
            <w:color w:val="7E7E7E"/>
            <w:w w:val="99"/>
          </w:rPr>
          <w:t>.ca</w:t>
        </w:r>
      </w:hyperlink>
    </w:p>
    <w:sectPr w:rsidR="00DA39C1">
      <w:type w:val="continuous"/>
      <w:pgSz w:w="12240" w:h="15840"/>
      <w:pgMar w:top="62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57D7"/>
    <w:multiLevelType w:val="multilevel"/>
    <w:tmpl w:val="1D7A48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9C1"/>
    <w:rsid w:val="00041666"/>
    <w:rsid w:val="00DA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8D0D52B"/>
  <w15:docId w15:val="{D54D3B6B-24D1-41D6-8B99-26BA7BA9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416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1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obs.lakeheadu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@lakeheadu.ca" TargetMode="External"/><Relationship Id="rId5" Type="http://schemas.openxmlformats.org/officeDocument/2006/relationships/hyperlink" Target="mailto:alexsmith@lakehead.c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3421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2021-06-04T13:05:00Z</dcterms:created>
  <dcterms:modified xsi:type="dcterms:W3CDTF">2021-06-04T13:06:00Z</dcterms:modified>
</cp:coreProperties>
</file>